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EE" w:rsidRPr="00922B09" w:rsidRDefault="00D979EE" w:rsidP="00C75EB3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D979EE" w:rsidRPr="00922B09" w:rsidRDefault="00D979EE" w:rsidP="00C75EB3">
      <w:pPr>
        <w:spacing w:after="0" w:line="240" w:lineRule="exact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постановлени</w:t>
      </w:r>
      <w:r w:rsidR="00C75EB3">
        <w:rPr>
          <w:rFonts w:ascii="Times New Roman" w:hAnsi="Times New Roman" w:cs="Times New Roman"/>
          <w:sz w:val="28"/>
          <w:szCs w:val="28"/>
        </w:rPr>
        <w:t xml:space="preserve">ем </w:t>
      </w:r>
      <w:r w:rsidRPr="00922B0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979EE" w:rsidRPr="00922B09" w:rsidRDefault="00D979EE" w:rsidP="00C75EB3">
      <w:pPr>
        <w:spacing w:after="0" w:line="240" w:lineRule="exact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979EE" w:rsidRPr="00922B09" w:rsidRDefault="00D979EE" w:rsidP="00C75EB3">
      <w:pPr>
        <w:spacing w:after="0" w:line="240" w:lineRule="exact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979EE" w:rsidRPr="00922B09" w:rsidRDefault="00C75EB3" w:rsidP="00C75EB3">
      <w:pPr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D1040">
        <w:rPr>
          <w:rFonts w:ascii="Times New Roman" w:hAnsi="Times New Roman" w:cs="Times New Roman"/>
          <w:sz w:val="28"/>
          <w:szCs w:val="28"/>
        </w:rPr>
        <w:t>14 октября 2020 г. № 1363</w:t>
      </w:r>
    </w:p>
    <w:p w:rsidR="00D979EE" w:rsidRPr="00922B09" w:rsidRDefault="00D979EE" w:rsidP="00D979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979EE" w:rsidRPr="00922B09" w:rsidRDefault="00D979EE" w:rsidP="00D97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A4679" w:rsidRPr="00922B09" w:rsidRDefault="00C579E8" w:rsidP="00C579E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22B09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D979EE" w:rsidRPr="00922B09">
        <w:rPr>
          <w:rFonts w:ascii="Times New Roman" w:hAnsi="Times New Roman" w:cs="Times New Roman"/>
          <w:sz w:val="28"/>
          <w:szCs w:val="28"/>
        </w:rPr>
        <w:t>предоставления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D979EE" w:rsidRPr="00922B09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муниципальной услуги </w:t>
      </w:r>
      <w:r w:rsidR="004A4679" w:rsidRPr="00922B09">
        <w:rPr>
          <w:rFonts w:ascii="Times New Roman" w:hAnsi="Times New Roman" w:cs="Times New Roman"/>
          <w:sz w:val="28"/>
          <w:szCs w:val="28"/>
        </w:rPr>
        <w:t>«</w:t>
      </w:r>
      <w:r w:rsidRPr="00E06072">
        <w:rPr>
          <w:rFonts w:ascii="Times New Roman" w:hAnsi="Times New Roman"/>
          <w:sz w:val="28"/>
          <w:szCs w:val="28"/>
        </w:rPr>
        <w:t xml:space="preserve">Выдача разрешения на использование земель или земельного участка, </w:t>
      </w:r>
      <w:r w:rsidRPr="00E06072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Pr="00E06072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</w:t>
      </w:r>
      <w:r>
        <w:rPr>
          <w:rFonts w:ascii="Times New Roman" w:hAnsi="Times New Roman"/>
          <w:sz w:val="28"/>
          <w:szCs w:val="28"/>
        </w:rPr>
        <w:t xml:space="preserve"> сервитута, публичного сервитут</w:t>
      </w:r>
      <w:r w:rsidR="004A7222">
        <w:rPr>
          <w:rFonts w:ascii="Times New Roman" w:hAnsi="Times New Roman" w:cs="Times New Roman"/>
          <w:sz w:val="28"/>
          <w:szCs w:val="28"/>
        </w:rPr>
        <w:t>а</w:t>
      </w:r>
      <w:r w:rsidR="004A4679" w:rsidRPr="00922B09">
        <w:rPr>
          <w:rFonts w:ascii="Times New Roman" w:hAnsi="Times New Roman" w:cs="Times New Roman"/>
          <w:sz w:val="28"/>
          <w:szCs w:val="28"/>
        </w:rPr>
        <w:t>»</w:t>
      </w:r>
    </w:p>
    <w:p w:rsidR="00D979EE" w:rsidRPr="00922B09" w:rsidRDefault="00D979EE" w:rsidP="00D97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9EE" w:rsidRDefault="00176E51" w:rsidP="00D979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938DC" w:rsidRPr="00922B09" w:rsidRDefault="009938DC" w:rsidP="00D979EE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D979EE" w:rsidRPr="00922B09" w:rsidRDefault="00D979EE" w:rsidP="00D979EE">
      <w:pPr>
        <w:pStyle w:val="a6"/>
        <w:ind w:firstLine="567"/>
        <w:rPr>
          <w:lang w:val="ru-RU"/>
        </w:rPr>
      </w:pPr>
      <w:r w:rsidRPr="00922B09">
        <w:rPr>
          <w:szCs w:val="28"/>
          <w:lang w:val="ru-RU"/>
        </w:rPr>
        <w:t>1.1. Предмет регулирования административного регламента.</w:t>
      </w:r>
    </w:p>
    <w:p w:rsidR="00C579E8" w:rsidRPr="00BA5BF9" w:rsidRDefault="00D979EE" w:rsidP="00C579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922B09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0" w:name="OLE_LINK32"/>
      <w:bookmarkStart w:id="1" w:name="OLE_LINK31"/>
      <w:bookmarkStart w:id="2" w:name="OLE_LINK30"/>
      <w:bookmarkStart w:id="3" w:name="sub_3001"/>
      <w:bookmarkEnd w:id="0"/>
      <w:bookmarkEnd w:id="1"/>
      <w:bookmarkEnd w:id="2"/>
      <w:r w:rsidR="00C579E8" w:rsidRPr="00BA5BF9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Ипатовского городского округа Ставропольского края муниципальной услуги «</w:t>
      </w:r>
      <w:r w:rsidR="00C579E8" w:rsidRPr="00E06072">
        <w:rPr>
          <w:rFonts w:ascii="Times New Roman" w:hAnsi="Times New Roman"/>
          <w:sz w:val="28"/>
          <w:szCs w:val="28"/>
        </w:rPr>
        <w:t xml:space="preserve">Выдача разрешения на использование земель или земельного участка, </w:t>
      </w:r>
      <w:r w:rsidR="00C579E8" w:rsidRPr="00E06072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C579E8" w:rsidRPr="00E06072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</w:t>
      </w:r>
      <w:r w:rsidR="00C579E8">
        <w:rPr>
          <w:rFonts w:ascii="Times New Roman" w:hAnsi="Times New Roman"/>
          <w:sz w:val="28"/>
          <w:szCs w:val="28"/>
        </w:rPr>
        <w:t xml:space="preserve"> сервитута, публичного сервитут</w:t>
      </w:r>
      <w:r w:rsidR="00C579E8">
        <w:rPr>
          <w:rFonts w:ascii="Times New Roman" w:hAnsi="Times New Roman" w:cs="Times New Roman"/>
          <w:sz w:val="28"/>
          <w:szCs w:val="28"/>
        </w:rPr>
        <w:t>а</w:t>
      </w:r>
      <w:r w:rsidR="00C579E8" w:rsidRPr="00BA5BF9">
        <w:rPr>
          <w:rFonts w:ascii="Times New Roman" w:hAnsi="Times New Roman"/>
          <w:sz w:val="28"/>
          <w:szCs w:val="28"/>
        </w:rPr>
        <w:t xml:space="preserve">» (далее - Административный регламент, муниципальная услуга), </w:t>
      </w:r>
      <w:r w:rsidR="00735648">
        <w:rPr>
          <w:rFonts w:ascii="Times New Roman" w:hAnsi="Times New Roman"/>
          <w:sz w:val="28"/>
          <w:szCs w:val="28"/>
        </w:rPr>
        <w:t>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отношений, возникших в процессе предоставления муниципальной услуги.</w:t>
      </w:r>
    </w:p>
    <w:p w:rsidR="00C579E8" w:rsidRPr="00C579E8" w:rsidRDefault="00C579E8" w:rsidP="007129D3">
      <w:pPr>
        <w:pStyle w:val="a6"/>
        <w:ind w:firstLine="540"/>
        <w:rPr>
          <w:szCs w:val="28"/>
          <w:shd w:val="clear" w:color="auto" w:fill="FFFFFF"/>
          <w:lang w:val="ru-RU" w:eastAsia="ru-RU"/>
        </w:rPr>
      </w:pPr>
      <w:r w:rsidRPr="00C579E8">
        <w:rPr>
          <w:szCs w:val="28"/>
          <w:lang w:val="ru-RU"/>
        </w:rPr>
        <w:t>Административный регламент устанавливает сроки и последовательность административных процедур (действий) отдела имущественных и земельных отношений администрации Ипатовского городского округа Ставропольского края (далее – отдел)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 муниципальных услуг» (далее – Федеральный закон № 210-ФЗ).</w:t>
      </w:r>
    </w:p>
    <w:p w:rsidR="00C579E8" w:rsidRPr="00C579E8" w:rsidRDefault="00C579E8" w:rsidP="00C579E8">
      <w:pPr>
        <w:pStyle w:val="a6"/>
        <w:ind w:firstLine="540"/>
        <w:rPr>
          <w:szCs w:val="28"/>
          <w:lang w:val="ru-RU"/>
        </w:rPr>
      </w:pPr>
      <w:r w:rsidRPr="00C579E8">
        <w:rPr>
          <w:szCs w:val="28"/>
          <w:shd w:val="clear" w:color="auto" w:fill="FFFFFF"/>
          <w:lang w:val="ru-RU" w:eastAsia="ru-RU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D979EE" w:rsidRDefault="00D979EE" w:rsidP="00C579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1.2. Круг заявителей.</w:t>
      </w:r>
    </w:p>
    <w:p w:rsidR="007B7BB2" w:rsidRPr="00735648" w:rsidRDefault="00735648" w:rsidP="00735648">
      <w:pPr>
        <w:pStyle w:val="a6"/>
        <w:ind w:firstLine="567"/>
        <w:rPr>
          <w:szCs w:val="28"/>
          <w:lang w:val="ru-RU"/>
        </w:rPr>
      </w:pPr>
      <w:r w:rsidRPr="00735648">
        <w:rPr>
          <w:szCs w:val="28"/>
          <w:lang w:val="ru-RU"/>
        </w:rPr>
        <w:t xml:space="preserve">1.2.1. </w:t>
      </w:r>
      <w:r>
        <w:rPr>
          <w:szCs w:val="28"/>
          <w:lang w:val="ru-RU"/>
        </w:rPr>
        <w:t xml:space="preserve">Заявителями </w:t>
      </w:r>
      <w:r w:rsidR="00C579E8">
        <w:rPr>
          <w:szCs w:val="28"/>
          <w:lang w:val="ru-RU"/>
        </w:rPr>
        <w:t>подуслуги</w:t>
      </w:r>
      <w:r>
        <w:rPr>
          <w:szCs w:val="28"/>
          <w:lang w:val="ru-RU"/>
        </w:rPr>
        <w:t xml:space="preserve">- </w:t>
      </w:r>
      <w:r w:rsidR="007B7BB2" w:rsidRPr="00735648">
        <w:rPr>
          <w:szCs w:val="28"/>
          <w:lang w:val="ru-RU"/>
        </w:rPr>
        <w:t xml:space="preserve">выдача разрешения на использование земель или земельного участка, </w:t>
      </w:r>
      <w:r w:rsidR="007B7BB2" w:rsidRPr="00735648">
        <w:rPr>
          <w:iCs/>
          <w:color w:val="000000"/>
          <w:szCs w:val="28"/>
          <w:lang w:val="ru-RU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7B7BB2" w:rsidRPr="00735648">
        <w:rPr>
          <w:szCs w:val="28"/>
          <w:lang w:val="ru-RU"/>
        </w:rPr>
        <w:t>без предоставления земельных участков и установления сервитута, публичного сервитута</w:t>
      </w:r>
      <w:r w:rsidR="007B7BB2" w:rsidRPr="00735648">
        <w:rPr>
          <w:rFonts w:eastAsiaTheme="minorHAnsi"/>
          <w:bCs/>
          <w:szCs w:val="28"/>
          <w:lang w:val="ru-RU"/>
        </w:rPr>
        <w:t xml:space="preserve"> в целях, предусмотренных пунктом 1 статьи 39</w:t>
      </w:r>
      <w:r>
        <w:rPr>
          <w:rFonts w:eastAsiaTheme="minorHAnsi"/>
          <w:bCs/>
          <w:szCs w:val="28"/>
          <w:lang w:val="ru-RU"/>
        </w:rPr>
        <w:t xml:space="preserve">.34 </w:t>
      </w:r>
      <w:r w:rsidR="007B7BB2" w:rsidRPr="00735648">
        <w:rPr>
          <w:rFonts w:eastAsiaTheme="minorHAnsi"/>
          <w:bCs/>
          <w:szCs w:val="28"/>
          <w:lang w:val="ru-RU"/>
        </w:rPr>
        <w:t>Земельного кодекса Российской Федерации являются:</w:t>
      </w:r>
    </w:p>
    <w:p w:rsidR="00C579E8" w:rsidRPr="00C579E8" w:rsidRDefault="00735648" w:rsidP="007B7B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1) </w:t>
      </w:r>
      <w:r w:rsidR="007B7BB2">
        <w:rPr>
          <w:rFonts w:ascii="Times New Roman" w:eastAsia="Times New Roman" w:hAnsi="Times New Roman"/>
          <w:sz w:val="28"/>
          <w:szCs w:val="28"/>
        </w:rPr>
        <w:t>ф</w:t>
      </w:r>
      <w:r w:rsidR="00C579E8" w:rsidRPr="00C579E8">
        <w:rPr>
          <w:rFonts w:ascii="Times New Roman" w:eastAsia="Times New Roman" w:hAnsi="Times New Roman"/>
          <w:sz w:val="28"/>
          <w:szCs w:val="28"/>
        </w:rPr>
        <w:t xml:space="preserve">изические лица, заинтересованные в использовании земель или земельных участков: </w:t>
      </w:r>
    </w:p>
    <w:p w:rsidR="00C579E8" w:rsidRPr="00C579E8" w:rsidRDefault="00C579E8" w:rsidP="00C57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проведения инженерных изысканий либо капитального или текущего ремонта линейного объекта на срок не более одного года;</w:t>
      </w:r>
    </w:p>
    <w:p w:rsidR="00C579E8" w:rsidRPr="00C579E8" w:rsidRDefault="00C579E8" w:rsidP="00C579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строительства, реконструкции;</w:t>
      </w:r>
    </w:p>
    <w:p w:rsidR="00C579E8" w:rsidRPr="00C579E8" w:rsidRDefault="00C579E8" w:rsidP="00C579E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осуществления геологического изучения недр на срок действия соответствующей лицензии;</w:t>
      </w:r>
    </w:p>
    <w:p w:rsidR="00C579E8" w:rsidRPr="00C579E8" w:rsidRDefault="00735648" w:rsidP="00C57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7B7BB2">
        <w:rPr>
          <w:rFonts w:ascii="Times New Roman" w:hAnsi="Times New Roman"/>
          <w:bCs/>
          <w:sz w:val="28"/>
          <w:szCs w:val="28"/>
        </w:rPr>
        <w:t>ю</w:t>
      </w:r>
      <w:r w:rsidR="00C579E8" w:rsidRPr="00C579E8">
        <w:rPr>
          <w:rFonts w:ascii="Times New Roman" w:hAnsi="Times New Roman"/>
          <w:bCs/>
          <w:sz w:val="28"/>
          <w:szCs w:val="28"/>
        </w:rPr>
        <w:t xml:space="preserve">ридические лица, </w:t>
      </w:r>
      <w:r w:rsidR="00C579E8" w:rsidRPr="00C579E8">
        <w:rPr>
          <w:rFonts w:ascii="Times New Roman" w:eastAsia="Times New Roman" w:hAnsi="Times New Roman"/>
          <w:sz w:val="28"/>
          <w:szCs w:val="28"/>
        </w:rPr>
        <w:t xml:space="preserve">заинтересованные в использовании земель или земельных участков: </w:t>
      </w:r>
    </w:p>
    <w:p w:rsidR="00C579E8" w:rsidRPr="00C579E8" w:rsidRDefault="00C579E8" w:rsidP="00C57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проведения инженерных изысканий либо капитального или текущего ремонта линейного объекта на срок не более одного года;</w:t>
      </w:r>
    </w:p>
    <w:p w:rsidR="00C579E8" w:rsidRPr="00C579E8" w:rsidRDefault="00C579E8" w:rsidP="00C579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строительства, реконструкции;</w:t>
      </w:r>
    </w:p>
    <w:p w:rsidR="00C579E8" w:rsidRPr="00C579E8" w:rsidRDefault="00C579E8" w:rsidP="00C579E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>в целях осуществления геологического изучения недр на срок де</w:t>
      </w:r>
      <w:r w:rsidR="00735648">
        <w:rPr>
          <w:rFonts w:ascii="Times New Roman" w:eastAsiaTheme="minorHAnsi" w:hAnsi="Times New Roman"/>
          <w:sz w:val="28"/>
          <w:szCs w:val="28"/>
        </w:rPr>
        <w:t>йствия соответствующей лицензии.</w:t>
      </w:r>
    </w:p>
    <w:p w:rsidR="00C76CCF" w:rsidRPr="00ED2121" w:rsidRDefault="00C579E8" w:rsidP="00C579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C579E8">
        <w:rPr>
          <w:rFonts w:ascii="Times New Roman" w:eastAsiaTheme="minorHAnsi" w:hAnsi="Times New Roman"/>
          <w:sz w:val="28"/>
          <w:szCs w:val="28"/>
        </w:rPr>
        <w:t xml:space="preserve">1.2.2. </w:t>
      </w:r>
      <w:r w:rsidR="00735648">
        <w:rPr>
          <w:rFonts w:ascii="Times New Roman" w:eastAsiaTheme="minorHAnsi" w:hAnsi="Times New Roman"/>
          <w:sz w:val="28"/>
          <w:szCs w:val="28"/>
        </w:rPr>
        <w:t xml:space="preserve">Заявителями подуслуги - </w:t>
      </w:r>
      <w:r w:rsidR="00ED2121" w:rsidRPr="00ED2121">
        <w:rPr>
          <w:rFonts w:ascii="Times New Roman" w:hAnsi="Times New Roman"/>
          <w:sz w:val="28"/>
          <w:szCs w:val="28"/>
        </w:rPr>
        <w:t>п</w:t>
      </w:r>
      <w:r w:rsidR="00C76CCF" w:rsidRPr="00ED2121">
        <w:rPr>
          <w:rFonts w:ascii="Times New Roman" w:hAnsi="Times New Roman"/>
          <w:sz w:val="28"/>
          <w:szCs w:val="28"/>
        </w:rPr>
        <w:t xml:space="preserve">ринятие решения о согласовании размещения объектов, виды которых установлены Правительством Российской Федерации, на землях или земельных участках, </w:t>
      </w:r>
      <w:r w:rsidR="00C76CCF" w:rsidRPr="00ED2121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C76CCF" w:rsidRPr="00ED2121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</w:t>
      </w:r>
      <w:r w:rsidR="00ED2121" w:rsidRPr="00ED2121">
        <w:rPr>
          <w:rFonts w:ascii="Times New Roman" w:hAnsi="Times New Roman"/>
          <w:sz w:val="28"/>
          <w:szCs w:val="28"/>
        </w:rPr>
        <w:t xml:space="preserve"> являются:</w:t>
      </w:r>
    </w:p>
    <w:p w:rsidR="00C579E8" w:rsidRPr="00C579E8" w:rsidRDefault="00735648" w:rsidP="00C579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1) </w:t>
      </w:r>
      <w:r w:rsidR="00ED2121"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>ф</w:t>
      </w:r>
      <w:r w:rsidR="00C579E8" w:rsidRPr="00C579E8"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изические лица, заинтересованные в размещении объектов, </w:t>
      </w:r>
      <w:r w:rsidR="00C579E8" w:rsidRPr="00C579E8">
        <w:rPr>
          <w:rFonts w:ascii="Times New Roman" w:hAnsi="Times New Roman"/>
          <w:sz w:val="28"/>
          <w:szCs w:val="28"/>
        </w:rPr>
        <w:t>виды которых установлены Правительством Российской Федерации</w:t>
      </w:r>
      <w:r w:rsidR="00ED2121">
        <w:rPr>
          <w:rFonts w:ascii="Times New Roman" w:hAnsi="Times New Roman"/>
          <w:sz w:val="28"/>
          <w:szCs w:val="28"/>
        </w:rPr>
        <w:t>;</w:t>
      </w:r>
    </w:p>
    <w:p w:rsidR="00C579E8" w:rsidRPr="00C579E8" w:rsidRDefault="00735648" w:rsidP="00C579E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2) </w:t>
      </w:r>
      <w:r w:rsidR="00ED2121"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>ю</w:t>
      </w:r>
      <w:r w:rsidR="00C579E8" w:rsidRPr="00C579E8"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ридические лица, заинтересованные в размещении объектов, </w:t>
      </w:r>
      <w:r w:rsidR="00C579E8" w:rsidRPr="00C579E8">
        <w:rPr>
          <w:rFonts w:ascii="Times New Roman" w:hAnsi="Times New Roman"/>
          <w:sz w:val="28"/>
          <w:szCs w:val="28"/>
        </w:rPr>
        <w:t>виды которых установлены Правительством Российской Федерации.</w:t>
      </w:r>
    </w:p>
    <w:bookmarkEnd w:id="3"/>
    <w:p w:rsidR="00971DD7" w:rsidRPr="00BA5BF9" w:rsidRDefault="00971DD7" w:rsidP="00971DD7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От имени заявител</w:t>
      </w:r>
      <w:r>
        <w:rPr>
          <w:szCs w:val="28"/>
        </w:rPr>
        <w:t>ей</w:t>
      </w:r>
      <w:r w:rsidRPr="00BA5BF9">
        <w:rPr>
          <w:szCs w:val="28"/>
        </w:rPr>
        <w:t xml:space="preserve"> с заявлением о предоставлении муниципальной услуги может обратиться представитель заявителя (далее также именуемый заявитель), который, в случае личного обращения,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971DD7" w:rsidRPr="00BA5BF9" w:rsidRDefault="00971DD7" w:rsidP="00971D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1.3. Требования к порядку информирования о предоставлении муниципальной услуги.</w:t>
      </w:r>
    </w:p>
    <w:p w:rsidR="00971DD7" w:rsidRPr="00BA5BF9" w:rsidRDefault="00971DD7" w:rsidP="00971D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lastRenderedPageBreak/>
        <w:t xml:space="preserve">        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</w:t>
      </w:r>
    </w:p>
    <w:p w:rsidR="00971DD7" w:rsidRPr="00BA5BF9" w:rsidRDefault="00971DD7" w:rsidP="00971D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сведений о ходе предоставления указанных услуг, в том числе на официальном сайте администрации Ипатовского городского округа Ставропольского края в информационно-телекоммуникационной сети «Интернет» (далее – официальный сайт администрации), а также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hyperlink r:id="rId5" w:history="1">
        <w:r w:rsidRPr="00BA5BF9">
          <w:rPr>
            <w:rFonts w:ascii="Times New Roman" w:hAnsi="Times New Roman"/>
            <w:sz w:val="28"/>
            <w:szCs w:val="28"/>
          </w:rPr>
          <w:t>www.gosuslugi.ru</w:t>
        </w:r>
      </w:hyperlink>
      <w:r w:rsidRPr="00BA5BF9">
        <w:rPr>
          <w:rFonts w:ascii="Times New Roman" w:hAnsi="Times New Roman"/>
          <w:sz w:val="28"/>
          <w:szCs w:val="28"/>
        </w:rPr>
        <w:t>) (далее - Единый портал)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портал).</w:t>
      </w:r>
    </w:p>
    <w:p w:rsidR="00971DD7" w:rsidRPr="00BA5BF9" w:rsidRDefault="00971DD7" w:rsidP="00971DD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осуществляется посредством:</w:t>
      </w:r>
    </w:p>
    <w:p w:rsidR="00971DD7" w:rsidRPr="00BA5BF9" w:rsidRDefault="00971DD7" w:rsidP="00971DD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личного обращения заявителя в отдел,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края, территориальн</w:t>
      </w:r>
      <w:r>
        <w:rPr>
          <w:rFonts w:ascii="Times New Roman" w:hAnsi="Times New Roman"/>
          <w:sz w:val="28"/>
          <w:szCs w:val="28"/>
        </w:rPr>
        <w:t>о-обособленные структурные подразделения</w:t>
      </w:r>
      <w:r w:rsidRPr="00BA5BF9">
        <w:rPr>
          <w:rFonts w:ascii="Times New Roman" w:hAnsi="Times New Roman"/>
          <w:sz w:val="28"/>
          <w:szCs w:val="28"/>
        </w:rPr>
        <w:t xml:space="preserve"> МФЦ согласно приложению 1 к настоящему Административному регламенту (далее - МФЦ); </w:t>
      </w:r>
    </w:p>
    <w:p w:rsidR="00971DD7" w:rsidRPr="00BA5BF9" w:rsidRDefault="00971DD7" w:rsidP="007129D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письменного обращения заявителя путем направления почтовых отправлений в отдел по адресу: 356630, Ставропольский край, </w:t>
      </w:r>
      <w:r w:rsidR="00BD0C8C">
        <w:rPr>
          <w:rFonts w:ascii="Times New Roman" w:hAnsi="Times New Roman"/>
          <w:sz w:val="28"/>
          <w:szCs w:val="28"/>
        </w:rPr>
        <w:t xml:space="preserve">Ипатовский район, г. Ипатово, ул. Гагарина, 67 </w:t>
      </w:r>
      <w:r w:rsidRPr="00BA5BF9">
        <w:rPr>
          <w:rFonts w:ascii="Times New Roman" w:hAnsi="Times New Roman"/>
          <w:sz w:val="28"/>
          <w:szCs w:val="28"/>
        </w:rPr>
        <w:t xml:space="preserve">а, в МФЦ по адресу: 356630, Ставропольский край, </w:t>
      </w:r>
      <w:r w:rsidR="00BD0C8C">
        <w:rPr>
          <w:rFonts w:ascii="Times New Roman" w:hAnsi="Times New Roman"/>
          <w:sz w:val="28"/>
          <w:szCs w:val="28"/>
        </w:rPr>
        <w:t xml:space="preserve">Ипатовский район, </w:t>
      </w:r>
      <w:r w:rsidRPr="00BA5BF9">
        <w:rPr>
          <w:rFonts w:ascii="Times New Roman" w:hAnsi="Times New Roman"/>
          <w:sz w:val="28"/>
          <w:szCs w:val="28"/>
        </w:rPr>
        <w:t>г. Ипатово, ул. Гагарина, 67 а</w:t>
      </w:r>
      <w:proofErr w:type="gramStart"/>
      <w:r w:rsidRPr="00BA5BF9">
        <w:rPr>
          <w:rFonts w:ascii="Times New Roman" w:hAnsi="Times New Roman"/>
          <w:sz w:val="28"/>
          <w:szCs w:val="28"/>
        </w:rPr>
        <w:t>;о</w:t>
      </w:r>
      <w:proofErr w:type="gramEnd"/>
      <w:r w:rsidRPr="00BA5BF9">
        <w:rPr>
          <w:rFonts w:ascii="Times New Roman" w:hAnsi="Times New Roman"/>
          <w:sz w:val="28"/>
          <w:szCs w:val="28"/>
        </w:rPr>
        <w:t>бращения по телефону отдела: 8-(865-42)- 2-11-47, по телефону МФЦ 8-(865-42)-5-78-64;</w:t>
      </w:r>
    </w:p>
    <w:p w:rsidR="00971DD7" w:rsidRDefault="00971DD7" w:rsidP="00712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обращения в форме электронного документа </w:t>
      </w:r>
      <w:proofErr w:type="gramStart"/>
      <w:r w:rsidRPr="00BA5BF9">
        <w:rPr>
          <w:rFonts w:ascii="Times New Roman" w:hAnsi="Times New Roman"/>
          <w:sz w:val="28"/>
          <w:szCs w:val="28"/>
        </w:rPr>
        <w:t>с</w:t>
      </w:r>
      <w:proofErr w:type="gramEnd"/>
      <w:r w:rsidRPr="00BA5BF9">
        <w:rPr>
          <w:rFonts w:ascii="Times New Roman" w:hAnsi="Times New Roman"/>
          <w:sz w:val="28"/>
          <w:szCs w:val="28"/>
        </w:rPr>
        <w:t>:</w:t>
      </w:r>
    </w:p>
    <w:p w:rsidR="00971DD7" w:rsidRDefault="00971DD7" w:rsidP="00712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DD7">
        <w:rPr>
          <w:rFonts w:ascii="Times New Roman" w:hAnsi="Times New Roman"/>
          <w:sz w:val="28"/>
          <w:szCs w:val="28"/>
        </w:rPr>
        <w:t>использованием э</w:t>
      </w:r>
      <w:r w:rsidR="00BD0C8C">
        <w:rPr>
          <w:rFonts w:ascii="Times New Roman" w:hAnsi="Times New Roman"/>
          <w:sz w:val="28"/>
          <w:szCs w:val="28"/>
        </w:rPr>
        <w:t xml:space="preserve">лектронной почты администрации </w:t>
      </w:r>
      <w:r w:rsidRPr="00971DD7">
        <w:rPr>
          <w:rFonts w:ascii="Times New Roman" w:hAnsi="Times New Roman"/>
          <w:sz w:val="28"/>
          <w:szCs w:val="28"/>
        </w:rPr>
        <w:t>Ипатовского городского округа Ставропольского края (далее - администрация) по адресу:</w:t>
      </w:r>
      <w:hyperlink r:id="rId6" w:history="1">
        <w:r w:rsidRPr="00971DD7">
          <w:rPr>
            <w:rStyle w:val="a3"/>
            <w:rFonts w:ascii="Times New Roman" w:hAnsi="Times New Roman"/>
            <w:color w:val="auto"/>
            <w:sz w:val="28"/>
            <w:szCs w:val="28"/>
          </w:rPr>
          <w:t>admipatovo@yandex.ru</w:t>
        </w:r>
      </w:hyperlink>
      <w:r w:rsidRPr="00971DD7">
        <w:rPr>
          <w:rFonts w:ascii="Times New Roman" w:hAnsi="Times New Roman"/>
          <w:sz w:val="28"/>
          <w:szCs w:val="28"/>
        </w:rPr>
        <w:t>;</w:t>
      </w:r>
    </w:p>
    <w:p w:rsidR="007129D3" w:rsidRPr="007129D3" w:rsidRDefault="007129D3" w:rsidP="00712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администрации: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</w:t>
      </w:r>
      <w:r w:rsidRPr="007129D3">
        <w:rPr>
          <w:rFonts w:ascii="Times New Roman" w:hAnsi="Times New Roman"/>
          <w:sz w:val="28"/>
          <w:szCs w:val="28"/>
        </w:rPr>
        <w:t>//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7129D3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ipatovo</w:t>
      </w:r>
      <w:proofErr w:type="spellEnd"/>
      <w:r w:rsidRPr="007129D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org</w:t>
      </w:r>
      <w:r>
        <w:rPr>
          <w:rFonts w:ascii="Times New Roman" w:hAnsi="Times New Roman"/>
          <w:sz w:val="28"/>
          <w:szCs w:val="28"/>
        </w:rPr>
        <w:t>;</w:t>
      </w:r>
    </w:p>
    <w:p w:rsidR="00971DD7" w:rsidRPr="00BD0C8C" w:rsidRDefault="00971DD7" w:rsidP="00712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C8C">
        <w:rPr>
          <w:rFonts w:ascii="Times New Roman" w:hAnsi="Times New Roman"/>
          <w:sz w:val="28"/>
          <w:szCs w:val="28"/>
        </w:rPr>
        <w:t xml:space="preserve">использованием электронной почты отдела: </w:t>
      </w:r>
      <w:hyperlink r:id="rId7" w:history="1">
        <w:r w:rsidR="00BD0C8C"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imipsk</w:t>
        </w:r>
        <w:r w:rsidR="00BD0C8C"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="00BD0C8C"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mail</w:t>
        </w:r>
        <w:r w:rsidR="00BD0C8C"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BD0C8C"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BD0C8C" w:rsidRPr="00BD0C8C">
        <w:rPr>
          <w:rFonts w:ascii="Times New Roman" w:hAnsi="Times New Roman"/>
          <w:sz w:val="28"/>
          <w:szCs w:val="28"/>
        </w:rPr>
        <w:t>;</w:t>
      </w:r>
    </w:p>
    <w:p w:rsidR="00BD0C8C" w:rsidRPr="00971DD7" w:rsidRDefault="00BD0C8C" w:rsidP="00BD0C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0C8C">
        <w:rPr>
          <w:rFonts w:ascii="Times New Roman" w:hAnsi="Times New Roman"/>
          <w:sz w:val="28"/>
          <w:szCs w:val="28"/>
        </w:rPr>
        <w:t>использованием Единого портала (</w:t>
      </w:r>
      <w:hyperlink r:id="rId8" w:history="1"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gosuslugi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BD0C8C">
        <w:rPr>
          <w:rFonts w:ascii="Times New Roman" w:hAnsi="Times New Roman"/>
          <w:sz w:val="28"/>
          <w:szCs w:val="28"/>
        </w:rPr>
        <w:t>), Регионального портала (</w:t>
      </w:r>
      <w:hyperlink r:id="rId9" w:history="1"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.26.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gosuslugi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BD0C8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BD0C8C">
        <w:rPr>
          <w:rFonts w:ascii="Times New Roman" w:hAnsi="Times New Roman"/>
          <w:sz w:val="28"/>
          <w:szCs w:val="28"/>
        </w:rPr>
        <w:t>).</w:t>
      </w:r>
    </w:p>
    <w:p w:rsidR="00971DD7" w:rsidRPr="00971DD7" w:rsidRDefault="00BD0C8C" w:rsidP="00971DD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Доступ к информации о сроках и </w:t>
      </w:r>
      <w:r w:rsidR="00971DD7" w:rsidRPr="00971DD7">
        <w:rPr>
          <w:rFonts w:ascii="Times New Roman" w:hAnsi="Times New Roman"/>
          <w:sz w:val="28"/>
          <w:szCs w:val="28"/>
        </w:rPr>
        <w:t xml:space="preserve">порядке предоставления муниципальной услуги, размещенной на Едином портале, </w:t>
      </w:r>
      <w:r>
        <w:rPr>
          <w:rFonts w:ascii="Times New Roman" w:hAnsi="Times New Roman"/>
          <w:sz w:val="28"/>
          <w:szCs w:val="28"/>
        </w:rPr>
        <w:t>Р</w:t>
      </w:r>
      <w:r w:rsidR="00971DD7" w:rsidRPr="00971DD7">
        <w:rPr>
          <w:rFonts w:ascii="Times New Roman" w:hAnsi="Times New Roman"/>
          <w:sz w:val="28"/>
          <w:szCs w:val="28"/>
        </w:rPr>
        <w:t xml:space="preserve">егиональном портале и официальном сайте администрации </w:t>
      </w:r>
      <w:hyperlink r:id="rId10" w:history="1"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ipatovo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org</w:t>
        </w:r>
      </w:hyperlink>
      <w:r w:rsidR="00971DD7" w:rsidRPr="00971DD7">
        <w:rPr>
          <w:rFonts w:ascii="Times New Roman" w:hAnsi="Times New Roman"/>
          <w:sz w:val="28"/>
          <w:szCs w:val="28"/>
        </w:rPr>
        <w:t xml:space="preserve">, официальном сайте  МФЦ </w:t>
      </w:r>
      <w:hyperlink r:id="rId11" w:history="1"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umfc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</w:rPr>
          <w:t>26.</w:t>
        </w:r>
        <w:r w:rsidR="00971DD7" w:rsidRPr="00971DD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71DD7" w:rsidRPr="00971DD7">
        <w:rPr>
          <w:rFonts w:ascii="Times New Roman" w:hAnsi="Times New Roman"/>
          <w:sz w:val="28"/>
          <w:szCs w:val="28"/>
        </w:rPr>
        <w:t>, осуществляется без выполнения заявителем каких-либо требований, в том числе без использования программного 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 или предоставление им персональных данных.</w:t>
      </w:r>
    </w:p>
    <w:p w:rsidR="00971DD7" w:rsidRPr="00BA5BF9" w:rsidRDefault="00971DD7" w:rsidP="00971DD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1.3.2. Порядок, форма, место размещения и способы получения справочной информации, в том числе на стендах в местах предоставления муниципальных услуги и услуг, которые являются необходимыми и обязательными для предоставления муниципальной услуги, и в </w:t>
      </w:r>
      <w:r w:rsidR="00CC0792">
        <w:rPr>
          <w:rFonts w:ascii="Times New Roman" w:hAnsi="Times New Roman"/>
          <w:sz w:val="28"/>
          <w:szCs w:val="28"/>
        </w:rPr>
        <w:t>м</w:t>
      </w:r>
      <w:r w:rsidR="00CC0792" w:rsidRPr="00BA5BF9">
        <w:rPr>
          <w:rFonts w:ascii="Times New Roman" w:hAnsi="Times New Roman"/>
          <w:sz w:val="28"/>
          <w:szCs w:val="28"/>
        </w:rPr>
        <w:t>ногофункциональн</w:t>
      </w:r>
      <w:r w:rsidR="00CC0792">
        <w:rPr>
          <w:rFonts w:ascii="Times New Roman" w:hAnsi="Times New Roman"/>
          <w:sz w:val="28"/>
          <w:szCs w:val="28"/>
        </w:rPr>
        <w:t>ых</w:t>
      </w:r>
      <w:r w:rsidR="00CC0792" w:rsidRPr="00BA5BF9">
        <w:rPr>
          <w:rFonts w:ascii="Times New Roman" w:hAnsi="Times New Roman"/>
          <w:sz w:val="28"/>
          <w:szCs w:val="28"/>
        </w:rPr>
        <w:t xml:space="preserve"> центр</w:t>
      </w:r>
      <w:r w:rsidR="00CC0792">
        <w:rPr>
          <w:rFonts w:ascii="Times New Roman" w:hAnsi="Times New Roman"/>
          <w:sz w:val="28"/>
          <w:szCs w:val="28"/>
        </w:rPr>
        <w:t>ах</w:t>
      </w:r>
      <w:r w:rsidR="00CC0792" w:rsidRPr="00BA5BF9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</w:t>
      </w:r>
      <w:r w:rsidRPr="00BA5BF9">
        <w:rPr>
          <w:rFonts w:ascii="Times New Roman" w:hAnsi="Times New Roman"/>
          <w:sz w:val="28"/>
          <w:szCs w:val="28"/>
        </w:rPr>
        <w:t>.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1.3.2.1. </w:t>
      </w:r>
      <w:r w:rsidRPr="00BA5BF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</w:t>
      </w:r>
      <w:r w:rsidRPr="00BA5BF9">
        <w:rPr>
          <w:sz w:val="28"/>
          <w:szCs w:val="28"/>
        </w:rPr>
        <w:t>сайте администрации, на Едином портале, Региональном портале, в МФЦ, в государственной информационной системе Ставропольского края «Региональный реестр государственных услуг (функций)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CC0792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1)</w:t>
      </w:r>
      <w:r w:rsidRPr="00BA5BF9">
        <w:rPr>
          <w:sz w:val="28"/>
          <w:szCs w:val="28"/>
        </w:rPr>
        <w:t xml:space="preserve"> место нахождения, график работы администрации, отдела, </w:t>
      </w:r>
      <w:r w:rsidR="00CC0792">
        <w:rPr>
          <w:sz w:val="28"/>
          <w:szCs w:val="28"/>
        </w:rPr>
        <w:t xml:space="preserve">МФЦ, </w:t>
      </w:r>
      <w:r w:rsidRPr="00BA5BF9">
        <w:rPr>
          <w:sz w:val="28"/>
          <w:szCs w:val="28"/>
        </w:rPr>
        <w:t>иных организаций, участвующих в предоставлении муниципальной услуги, обращение в которые необходимо для</w:t>
      </w:r>
      <w:r w:rsidR="00CC0792">
        <w:rPr>
          <w:sz w:val="28"/>
          <w:szCs w:val="28"/>
        </w:rPr>
        <w:t xml:space="preserve"> получения муниципальной услуги;</w:t>
      </w:r>
      <w:r>
        <w:rPr>
          <w:sz w:val="28"/>
          <w:szCs w:val="28"/>
        </w:rPr>
        <w:tab/>
      </w:r>
    </w:p>
    <w:p w:rsidR="00971DD7" w:rsidRPr="00BA5BF9" w:rsidRDefault="00CC0792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</w:t>
      </w:r>
      <w:r w:rsidR="00971DD7" w:rsidRPr="00BA5BF9">
        <w:rPr>
          <w:sz w:val="28"/>
          <w:szCs w:val="28"/>
        </w:rPr>
        <w:t>справочные телефоны администрации, отдела,</w:t>
      </w:r>
      <w:r>
        <w:rPr>
          <w:sz w:val="28"/>
          <w:szCs w:val="28"/>
        </w:rPr>
        <w:t xml:space="preserve"> МФЦ,</w:t>
      </w:r>
      <w:r w:rsidR="00971DD7" w:rsidRPr="00BA5BF9">
        <w:rPr>
          <w:sz w:val="28"/>
          <w:szCs w:val="28"/>
        </w:rPr>
        <w:t xml:space="preserve"> иных организаций, участвующих в предоставлении муниципальной услуги, в том числе номер телефона-информатора;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3) </w:t>
      </w:r>
      <w:r w:rsidRPr="00BA5BF9">
        <w:rPr>
          <w:sz w:val="28"/>
          <w:szCs w:val="28"/>
        </w:rPr>
        <w:t>адреса официального сайта, а также электронной почты и (или) формы обратной связи администрации, отдела, предоставляющего муниципальную услугу в информационно - телекоммуникационной сети «Интернет».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1.3.2.2. </w:t>
      </w:r>
      <w:r w:rsidRPr="00BA5BF9">
        <w:rPr>
          <w:sz w:val="28"/>
          <w:szCs w:val="28"/>
        </w:rPr>
        <w:t>На информационных стендах в здании отдела в доступных для ознакомления местах размещается и поддерживается в актуальном состоянии следующая информация: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1)</w:t>
      </w:r>
      <w:r w:rsidRPr="00BA5BF9">
        <w:rPr>
          <w:sz w:val="28"/>
          <w:szCs w:val="28"/>
        </w:rPr>
        <w:t xml:space="preserve"> извлечения из законодательных и иных нормативных правовых актов Российской Федерации, в том числе муниципальных правовых актов, </w:t>
      </w:r>
      <w:r w:rsidRPr="00BA5BF9">
        <w:rPr>
          <w:sz w:val="28"/>
          <w:szCs w:val="28"/>
        </w:rPr>
        <w:lastRenderedPageBreak/>
        <w:t>содержащих нормы, регулирующие деятельность по представлению муниципальной услуги;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2) </w:t>
      </w:r>
      <w:r w:rsidRPr="00BA5BF9">
        <w:rPr>
          <w:sz w:val="28"/>
          <w:szCs w:val="28"/>
        </w:rPr>
        <w:t>место нахождения, график работы, справочные телефоны, адреса электронной почты администрации, отдела;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3)</w:t>
      </w:r>
      <w:r w:rsidRPr="00BA5BF9">
        <w:rPr>
          <w:sz w:val="28"/>
          <w:szCs w:val="28"/>
        </w:rPr>
        <w:t xml:space="preserve"> сведения о способах получения информации о местах нахождения и графиках работы администрации, отдела, обращение в которые необходимо для предоставления муниципальной услуги;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4)</w:t>
      </w:r>
      <w:r w:rsidRPr="00BA5BF9">
        <w:rPr>
          <w:sz w:val="28"/>
          <w:szCs w:val="28"/>
        </w:rPr>
        <w:t xml:space="preserve">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5)</w:t>
      </w:r>
      <w:r w:rsidRPr="00BA5BF9">
        <w:rPr>
          <w:sz w:val="28"/>
          <w:szCs w:val="28"/>
        </w:rPr>
        <w:t xml:space="preserve"> текст Административного регламента с приложениями;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</w:r>
      <w:r w:rsidR="00CC0792">
        <w:rPr>
          <w:sz w:val="28"/>
          <w:szCs w:val="28"/>
        </w:rPr>
        <w:t>6)</w:t>
      </w:r>
      <w:r w:rsidRPr="00BA5BF9">
        <w:rPr>
          <w:sz w:val="28"/>
          <w:szCs w:val="28"/>
        </w:rPr>
        <w:t xml:space="preserve"> блок-схема предоставления муниципальной услуги, </w:t>
      </w:r>
      <w:r>
        <w:rPr>
          <w:sz w:val="28"/>
          <w:szCs w:val="28"/>
        </w:rPr>
        <w:t xml:space="preserve">приведена в </w:t>
      </w:r>
      <w:r w:rsidRPr="00BA5BF9">
        <w:rPr>
          <w:sz w:val="28"/>
          <w:szCs w:val="28"/>
        </w:rPr>
        <w:t>приложени</w:t>
      </w:r>
      <w:r>
        <w:rPr>
          <w:sz w:val="28"/>
          <w:szCs w:val="28"/>
        </w:rPr>
        <w:t>и2</w:t>
      </w:r>
      <w:r w:rsidRPr="00BA5BF9">
        <w:rPr>
          <w:sz w:val="28"/>
          <w:szCs w:val="28"/>
        </w:rPr>
        <w:t xml:space="preserve"> к Административному регламенту;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7) </w:t>
      </w:r>
      <w:r>
        <w:rPr>
          <w:sz w:val="28"/>
          <w:szCs w:val="28"/>
        </w:rPr>
        <w:t>бланк</w:t>
      </w:r>
      <w:r w:rsidR="00CC0792">
        <w:rPr>
          <w:sz w:val="28"/>
          <w:szCs w:val="28"/>
        </w:rPr>
        <w:t>и</w:t>
      </w:r>
      <w:r w:rsidRPr="00BA5BF9">
        <w:rPr>
          <w:sz w:val="28"/>
          <w:szCs w:val="28"/>
        </w:rPr>
        <w:t xml:space="preserve"> заявлени</w:t>
      </w:r>
      <w:r w:rsidR="00CC0792">
        <w:rPr>
          <w:sz w:val="28"/>
          <w:szCs w:val="28"/>
        </w:rPr>
        <w:t>й</w:t>
      </w:r>
      <w:r w:rsidRPr="00BA5BF9">
        <w:rPr>
          <w:sz w:val="28"/>
          <w:szCs w:val="28"/>
        </w:rPr>
        <w:t xml:space="preserve"> о предоставлении муниципальной услуги и образцы их заполнения;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8)</w:t>
      </w:r>
      <w:r w:rsidRPr="00BA5BF9">
        <w:rPr>
          <w:sz w:val="28"/>
          <w:szCs w:val="28"/>
        </w:rPr>
        <w:t xml:space="preserve"> перечни документов, необходимых для предоставления муниципальной услуги и требования, предъявляемые к этим документам;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9)</w:t>
      </w:r>
      <w:r w:rsidRPr="00BA5BF9">
        <w:rPr>
          <w:sz w:val="28"/>
          <w:szCs w:val="28"/>
        </w:rPr>
        <w:t xml:space="preserve"> основания для отказа в предоставлении муниципальной услуги.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</w:r>
      <w:r w:rsidR="00CC0792">
        <w:rPr>
          <w:sz w:val="28"/>
          <w:szCs w:val="28"/>
        </w:rPr>
        <w:t xml:space="preserve">1.3.2.3. </w:t>
      </w:r>
      <w:r w:rsidRPr="00BA5BF9">
        <w:rPr>
          <w:sz w:val="28"/>
          <w:szCs w:val="28"/>
        </w:rPr>
        <w:t>Информирование заявителей по вопросам представления муниципальной услуги, в том числе о ходе её представления осуществляется специалистами отдела в следующих формах (по выбору заявителя):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1)</w:t>
      </w:r>
      <w:r w:rsidRPr="00BA5BF9">
        <w:rPr>
          <w:sz w:val="28"/>
          <w:szCs w:val="28"/>
        </w:rPr>
        <w:t xml:space="preserve"> устной (при личном обращении заявителя и/или по телефону);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0792">
        <w:rPr>
          <w:sz w:val="28"/>
          <w:szCs w:val="28"/>
        </w:rPr>
        <w:t>2)</w:t>
      </w:r>
      <w:r w:rsidRPr="00BA5BF9">
        <w:rPr>
          <w:sz w:val="28"/>
          <w:szCs w:val="28"/>
        </w:rPr>
        <w:t xml:space="preserve"> письменной (при письменном обращении заявителя по почте, электронной почте, факсу);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734B">
        <w:rPr>
          <w:sz w:val="28"/>
          <w:szCs w:val="28"/>
        </w:rPr>
        <w:t>3)</w:t>
      </w:r>
      <w:r w:rsidRPr="00BA5BF9">
        <w:rPr>
          <w:sz w:val="28"/>
          <w:szCs w:val="28"/>
        </w:rPr>
        <w:t xml:space="preserve"> в форме информационных (мультимедийных) материалов в информационно-телекоммуникационной сети «Интернет» на официальном сайте администрации, Едином портале или Региональном портале.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971DD7" w:rsidRPr="00BA5BF9" w:rsidRDefault="00971DD7" w:rsidP="00971DD7">
      <w:pPr>
        <w:pStyle w:val="af1"/>
        <w:spacing w:after="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  <w:t>Информация о порядке и сроках предоставления муниципальной услуги, основанная на сведениях об услугах, размещенная на Едином портале и официальном сайте администрации, представляется заявителям бесплатно.</w:t>
      </w:r>
    </w:p>
    <w:p w:rsidR="00617839" w:rsidRDefault="00617839" w:rsidP="00617839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1.3.3. Место нахождения и графики работы отдела аппарата, структурного подразделения администрации,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услуг.</w:t>
      </w:r>
    </w:p>
    <w:p w:rsidR="00617839" w:rsidRDefault="0088734B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lastRenderedPageBreak/>
        <w:t xml:space="preserve">1) </w:t>
      </w:r>
      <w:r w:rsidR="00617839">
        <w:rPr>
          <w:rFonts w:ascii="Times New Roman" w:eastAsia="Arial" w:hAnsi="Times New Roman"/>
          <w:sz w:val="28"/>
          <w:szCs w:val="28"/>
        </w:rPr>
        <w:t xml:space="preserve">Юридический адрес </w:t>
      </w:r>
      <w:r w:rsidR="00617839">
        <w:rPr>
          <w:rFonts w:ascii="Times New Roman" w:hAnsi="Times New Roman"/>
          <w:sz w:val="28"/>
          <w:szCs w:val="28"/>
        </w:rPr>
        <w:t>администрации: 356630, Ставропольский край, Ипатовский район, г. Ипатово, ул. Ленинградская, 80.</w:t>
      </w:r>
    </w:p>
    <w:p w:rsidR="00617839" w:rsidRDefault="00617839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График работы администрации:</w:t>
      </w:r>
    </w:p>
    <w:p w:rsidR="00617839" w:rsidRDefault="00617839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пятница, с 08:00 до 17:00; 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12:00 до 13:00;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617839" w:rsidRDefault="0088734B" w:rsidP="00617839">
      <w:pPr>
        <w:tabs>
          <w:tab w:val="left" w:pos="720"/>
        </w:tabs>
        <w:spacing w:after="0"/>
        <w:ind w:firstLine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17839">
        <w:rPr>
          <w:rFonts w:ascii="Times New Roman" w:hAnsi="Times New Roman"/>
          <w:sz w:val="28"/>
          <w:szCs w:val="28"/>
        </w:rPr>
        <w:t xml:space="preserve">Юридический адрес отдела: 356630, Ставропольский край, Ипатовский район, г. Ипатово, ул. Гагарина, 67а, 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График работы отдела: </w:t>
      </w:r>
    </w:p>
    <w:p w:rsidR="00617839" w:rsidRDefault="00617839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пятница, с 08:00 до 17:00; 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12:00 до 13:00;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617839" w:rsidRDefault="0088734B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617839">
        <w:rPr>
          <w:rFonts w:ascii="Times New Roman" w:hAnsi="Times New Roman"/>
          <w:sz w:val="28"/>
          <w:szCs w:val="28"/>
        </w:rPr>
        <w:t xml:space="preserve">Юридический адрес отдела капитального строительства, архитектуры и градостроительства администрации Ипатовского городского округа Ставропольского края (далее – отдел капитального строительства): 356630, Ставропольский край, Ипатовский район, г. Ипатово, ул. Ленинградская, 84, 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График работы отдела капитального строительства: </w:t>
      </w:r>
    </w:p>
    <w:p w:rsidR="00617839" w:rsidRDefault="00617839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пятница, с 08:00 до 17:00; 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12:00 до 13:00;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617839" w:rsidRDefault="0088734B" w:rsidP="00617839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617839">
        <w:rPr>
          <w:rFonts w:ascii="Times New Roman" w:hAnsi="Times New Roman"/>
          <w:sz w:val="28"/>
          <w:szCs w:val="28"/>
        </w:rPr>
        <w:t>Юридический адрес МФЦ: 356630, Ставропольский край, Ипатовский район, г. Ипатово, ул. Гагарина, 67а.</w:t>
      </w:r>
    </w:p>
    <w:p w:rsidR="00617839" w:rsidRDefault="00617839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 МФЦ:</w:t>
      </w:r>
    </w:p>
    <w:p w:rsidR="00617839" w:rsidRDefault="00617839" w:rsidP="00617839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понедельник, вторник, четверг, пятница: с 08:00 до 18:00;                                                              </w:t>
      </w:r>
    </w:p>
    <w:p w:rsidR="00617839" w:rsidRDefault="00617839" w:rsidP="00617839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среда: с 08:00 до 20:00;</w:t>
      </w:r>
    </w:p>
    <w:p w:rsidR="00617839" w:rsidRDefault="00617839" w:rsidP="00617839">
      <w:pPr>
        <w:tabs>
          <w:tab w:val="num" w:pos="14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суббота: с 08:00 до 13:00;</w:t>
      </w:r>
    </w:p>
    <w:p w:rsidR="00617839" w:rsidRDefault="0061783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воскресенье – выходной день.</w:t>
      </w:r>
    </w:p>
    <w:p w:rsidR="00617839" w:rsidRDefault="002D2609" w:rsidP="0061783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17839">
        <w:rPr>
          <w:rFonts w:ascii="Times New Roman" w:hAnsi="Times New Roman"/>
          <w:sz w:val="28"/>
          <w:szCs w:val="28"/>
        </w:rPr>
        <w:t xml:space="preserve">ведения о местонахождении, графике работы территориально-обособленных структурных подразделений МФЦ приводятся в приложении </w:t>
      </w:r>
      <w:r w:rsidR="008F39F2">
        <w:rPr>
          <w:rFonts w:ascii="Times New Roman" w:hAnsi="Times New Roman"/>
          <w:sz w:val="28"/>
          <w:szCs w:val="28"/>
        </w:rPr>
        <w:t>1</w:t>
      </w:r>
      <w:r w:rsidR="0088734B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617839">
        <w:rPr>
          <w:rFonts w:ascii="Times New Roman" w:hAnsi="Times New Roman"/>
          <w:sz w:val="28"/>
          <w:szCs w:val="28"/>
        </w:rPr>
        <w:t>.</w:t>
      </w:r>
    </w:p>
    <w:p w:rsidR="008F39F2" w:rsidRPr="00BA5BF9" w:rsidRDefault="0088734B" w:rsidP="008F39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8F39F2" w:rsidRPr="00BA5BF9">
        <w:rPr>
          <w:rFonts w:ascii="Times New Roman" w:hAnsi="Times New Roman"/>
          <w:sz w:val="28"/>
          <w:szCs w:val="28"/>
        </w:rPr>
        <w:t>Юридический адрес Межрайонной ИФНС России №3 по Ставропольскому краю</w:t>
      </w:r>
      <w:r w:rsidR="008F39F2" w:rsidRPr="00BA5BF9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- ФНС России)</w:t>
      </w:r>
      <w:r w:rsidR="008F39F2" w:rsidRPr="00BA5BF9">
        <w:rPr>
          <w:rFonts w:ascii="Times New Roman" w:hAnsi="Times New Roman"/>
          <w:sz w:val="28"/>
          <w:szCs w:val="28"/>
        </w:rPr>
        <w:t>: 356630, Ставропольский край, Ипатовский район, г. Ипатово, ул. Московская 12, телефон: 8800 222-22-22, 8-865-425-76-74.</w:t>
      </w:r>
    </w:p>
    <w:p w:rsidR="008F39F2" w:rsidRPr="00BA5BF9" w:rsidRDefault="008F39F2" w:rsidP="008F39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График работы ФНС России:</w:t>
      </w:r>
    </w:p>
    <w:p w:rsidR="008F39F2" w:rsidRDefault="0088734B" w:rsidP="008F39F2">
      <w:pPr>
        <w:pStyle w:val="ConsPlusNormal"/>
        <w:ind w:left="708"/>
        <w:rPr>
          <w:szCs w:val="28"/>
        </w:rPr>
      </w:pPr>
      <w:r>
        <w:rPr>
          <w:szCs w:val="28"/>
        </w:rPr>
        <w:t xml:space="preserve">понедельник: 9:00 - 18:00 </w:t>
      </w:r>
      <w:r w:rsidR="008F39F2">
        <w:rPr>
          <w:szCs w:val="28"/>
        </w:rPr>
        <w:t>без перерыва;</w:t>
      </w:r>
    </w:p>
    <w:p w:rsidR="008F39F2" w:rsidRDefault="0088734B" w:rsidP="008F39F2">
      <w:pPr>
        <w:pStyle w:val="ConsPlusNormal"/>
        <w:ind w:left="708"/>
        <w:rPr>
          <w:szCs w:val="28"/>
        </w:rPr>
      </w:pPr>
      <w:r>
        <w:rPr>
          <w:szCs w:val="28"/>
        </w:rPr>
        <w:t>вторник: 9:</w:t>
      </w:r>
      <w:r w:rsidR="008F39F2" w:rsidRPr="00BA5BF9">
        <w:rPr>
          <w:szCs w:val="28"/>
        </w:rPr>
        <w:t>0</w:t>
      </w:r>
      <w:r>
        <w:rPr>
          <w:szCs w:val="28"/>
        </w:rPr>
        <w:t xml:space="preserve">0 - 20.00 </w:t>
      </w:r>
      <w:r w:rsidR="008F39F2">
        <w:rPr>
          <w:szCs w:val="28"/>
        </w:rPr>
        <w:t xml:space="preserve"> без перерыва;</w:t>
      </w:r>
    </w:p>
    <w:p w:rsidR="008F39F2" w:rsidRDefault="008F39F2" w:rsidP="008F39F2">
      <w:pPr>
        <w:pStyle w:val="ConsPlusNormal"/>
        <w:ind w:left="708"/>
        <w:rPr>
          <w:szCs w:val="28"/>
        </w:rPr>
      </w:pPr>
      <w:r w:rsidRPr="00BA5BF9">
        <w:rPr>
          <w:szCs w:val="28"/>
        </w:rPr>
        <w:t>среда: 9</w:t>
      </w:r>
      <w:r>
        <w:rPr>
          <w:szCs w:val="28"/>
        </w:rPr>
        <w:t>:</w:t>
      </w:r>
      <w:r w:rsidRPr="00BA5BF9">
        <w:rPr>
          <w:szCs w:val="28"/>
        </w:rPr>
        <w:t>00</w:t>
      </w:r>
      <w:r w:rsidR="0088734B">
        <w:rPr>
          <w:szCs w:val="28"/>
        </w:rPr>
        <w:t xml:space="preserve">  – 18:00 </w:t>
      </w:r>
      <w:r>
        <w:rPr>
          <w:szCs w:val="28"/>
        </w:rPr>
        <w:t xml:space="preserve"> без перерыва;</w:t>
      </w:r>
    </w:p>
    <w:p w:rsidR="008F39F2" w:rsidRDefault="008F39F2" w:rsidP="008F39F2">
      <w:pPr>
        <w:pStyle w:val="ConsPlusNormal"/>
        <w:ind w:left="708"/>
        <w:rPr>
          <w:szCs w:val="28"/>
        </w:rPr>
      </w:pPr>
      <w:r w:rsidRPr="00BA5BF9">
        <w:rPr>
          <w:szCs w:val="28"/>
        </w:rPr>
        <w:lastRenderedPageBreak/>
        <w:t>четверг: 9</w:t>
      </w:r>
      <w:r>
        <w:rPr>
          <w:szCs w:val="28"/>
        </w:rPr>
        <w:t>:</w:t>
      </w:r>
      <w:r w:rsidRPr="00BA5BF9">
        <w:rPr>
          <w:szCs w:val="28"/>
        </w:rPr>
        <w:t>00</w:t>
      </w:r>
      <w:r w:rsidR="0088734B">
        <w:rPr>
          <w:szCs w:val="28"/>
        </w:rPr>
        <w:t xml:space="preserve">  – 20:00 </w:t>
      </w:r>
      <w:r>
        <w:rPr>
          <w:szCs w:val="28"/>
        </w:rPr>
        <w:t xml:space="preserve"> без перерыва;</w:t>
      </w:r>
    </w:p>
    <w:p w:rsidR="008F39F2" w:rsidRDefault="008F39F2" w:rsidP="008F39F2">
      <w:pPr>
        <w:pStyle w:val="ConsPlusNormal"/>
        <w:ind w:left="708"/>
        <w:rPr>
          <w:szCs w:val="28"/>
        </w:rPr>
      </w:pPr>
      <w:r w:rsidRPr="00BA5BF9">
        <w:rPr>
          <w:szCs w:val="28"/>
        </w:rPr>
        <w:t>пятница: 9</w:t>
      </w:r>
      <w:r>
        <w:rPr>
          <w:szCs w:val="28"/>
        </w:rPr>
        <w:t>:</w:t>
      </w:r>
      <w:r w:rsidRPr="00BA5BF9">
        <w:rPr>
          <w:szCs w:val="28"/>
        </w:rPr>
        <w:t>00</w:t>
      </w:r>
      <w:r w:rsidR="0088734B">
        <w:rPr>
          <w:szCs w:val="28"/>
        </w:rPr>
        <w:t xml:space="preserve">  – 16:45 </w:t>
      </w:r>
      <w:r>
        <w:rPr>
          <w:szCs w:val="28"/>
        </w:rPr>
        <w:t xml:space="preserve"> без перерыва;</w:t>
      </w:r>
    </w:p>
    <w:p w:rsidR="008F39F2" w:rsidRDefault="008F39F2" w:rsidP="0088734B">
      <w:pPr>
        <w:pStyle w:val="ConsPlusNormal"/>
        <w:ind w:left="708"/>
        <w:rPr>
          <w:szCs w:val="28"/>
        </w:rPr>
      </w:pPr>
      <w:r w:rsidRPr="00BA5BF9">
        <w:rPr>
          <w:szCs w:val="28"/>
        </w:rPr>
        <w:t>суббота: 10</w:t>
      </w:r>
      <w:r>
        <w:rPr>
          <w:szCs w:val="28"/>
        </w:rPr>
        <w:t>:</w:t>
      </w:r>
      <w:r w:rsidR="0088734B">
        <w:rPr>
          <w:szCs w:val="28"/>
        </w:rPr>
        <w:t xml:space="preserve">00 </w:t>
      </w:r>
      <w:r w:rsidRPr="00BA5BF9">
        <w:rPr>
          <w:szCs w:val="28"/>
        </w:rPr>
        <w:t xml:space="preserve"> -15</w:t>
      </w:r>
      <w:r>
        <w:rPr>
          <w:szCs w:val="28"/>
        </w:rPr>
        <w:t>:</w:t>
      </w:r>
      <w:r w:rsidR="0088734B">
        <w:rPr>
          <w:szCs w:val="28"/>
        </w:rPr>
        <w:t xml:space="preserve">00 </w:t>
      </w:r>
      <w:r w:rsidRPr="00BA5BF9">
        <w:rPr>
          <w:szCs w:val="28"/>
        </w:rPr>
        <w:t>без перерыва, вто</w:t>
      </w:r>
      <w:r>
        <w:rPr>
          <w:szCs w:val="28"/>
        </w:rPr>
        <w:t>рая и четвертая суббота месяца.</w:t>
      </w:r>
    </w:p>
    <w:p w:rsidR="008F39F2" w:rsidRDefault="0088734B" w:rsidP="008F39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8F39F2">
        <w:rPr>
          <w:rFonts w:ascii="Times New Roman" w:hAnsi="Times New Roman"/>
          <w:sz w:val="28"/>
          <w:szCs w:val="28"/>
        </w:rPr>
        <w:t>Юридический адрес</w:t>
      </w:r>
      <w:r w:rsidRPr="0088734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734B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Ставропольскому краю</w:t>
      </w:r>
      <w:r w:rsidRPr="008873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Росреестр)</w:t>
      </w:r>
      <w:r w:rsidR="008F39F2" w:rsidRPr="0088734B">
        <w:rPr>
          <w:rFonts w:ascii="Times New Roman" w:hAnsi="Times New Roman" w:cs="Times New Roman"/>
          <w:sz w:val="28"/>
          <w:szCs w:val="28"/>
        </w:rPr>
        <w:t>: 355035,</w:t>
      </w:r>
      <w:r w:rsidR="008F39F2">
        <w:rPr>
          <w:rFonts w:ascii="Times New Roman" w:hAnsi="Times New Roman"/>
          <w:sz w:val="28"/>
          <w:szCs w:val="28"/>
        </w:rPr>
        <w:t xml:space="preserve"> Ставропольский край, г. Ставрополь, ул. Комсомольская, 58;</w:t>
      </w:r>
    </w:p>
    <w:p w:rsidR="008F39F2" w:rsidRDefault="008F39F2" w:rsidP="008F39F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График работы Росреестра: </w:t>
      </w:r>
    </w:p>
    <w:p w:rsidR="008F39F2" w:rsidRDefault="008F39F2" w:rsidP="008F39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понедельник, вторник, среда, четверг: с 8:00 до 17:00;</w:t>
      </w:r>
    </w:p>
    <w:p w:rsidR="008F39F2" w:rsidRDefault="008F39F2" w:rsidP="008F39F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пятница: с 8:00 до 15:45;</w:t>
      </w:r>
    </w:p>
    <w:p w:rsidR="008F39F2" w:rsidRDefault="008F39F2" w:rsidP="008F39F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</w:t>
      </w:r>
      <w:r w:rsidR="0088734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с 12:00 до 12:45;</w:t>
      </w:r>
    </w:p>
    <w:p w:rsidR="008F39F2" w:rsidRPr="0088734B" w:rsidRDefault="008F39F2" w:rsidP="0088734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суббота, воскресенье – выход</w:t>
      </w:r>
      <w:r w:rsidR="0088734B">
        <w:rPr>
          <w:rFonts w:ascii="Times New Roman" w:hAnsi="Times New Roman"/>
          <w:sz w:val="28"/>
          <w:szCs w:val="28"/>
        </w:rPr>
        <w:t>ные дни.</w:t>
      </w:r>
    </w:p>
    <w:p w:rsidR="008F39F2" w:rsidRPr="008F39F2" w:rsidRDefault="0088734B" w:rsidP="008F39F2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Юридический адрес</w:t>
      </w:r>
      <w:r w:rsidRPr="008F39F2">
        <w:rPr>
          <w:rFonts w:ascii="Times New Roman" w:eastAsiaTheme="minorHAnsi" w:hAnsi="Times New Roman"/>
          <w:sz w:val="28"/>
          <w:szCs w:val="28"/>
        </w:rPr>
        <w:t>Министерств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Pr="008F39F2">
        <w:rPr>
          <w:rFonts w:ascii="Times New Roman" w:eastAsiaTheme="minorHAnsi" w:hAnsi="Times New Roman"/>
          <w:sz w:val="28"/>
          <w:szCs w:val="28"/>
        </w:rPr>
        <w:t xml:space="preserve"> природных ресурсов и охраны окружающей среды Ставропольского края</w:t>
      </w:r>
      <w:r>
        <w:rPr>
          <w:rFonts w:ascii="Times New Roman" w:eastAsiaTheme="minorHAnsi" w:hAnsi="Times New Roman"/>
          <w:sz w:val="28"/>
          <w:szCs w:val="28"/>
        </w:rPr>
        <w:t xml:space="preserve"> (далее – Минприроды СК):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355006, г. Ставрополь, ул. </w:t>
      </w:r>
      <w:r w:rsidR="008F39F2" w:rsidRPr="008F39F2">
        <w:rPr>
          <w:rFonts w:ascii="Times New Roman" w:eastAsia="Times New Roman" w:hAnsi="Times New Roman" w:cs="Times New Roman"/>
          <w:color w:val="000000"/>
          <w:sz w:val="28"/>
          <w:szCs w:val="28"/>
        </w:rPr>
        <w:t>Голенева, 18,</w:t>
      </w:r>
    </w:p>
    <w:p w:rsidR="008F39F2" w:rsidRPr="008F39F2" w:rsidRDefault="008F39F2" w:rsidP="008F39F2">
      <w:pPr>
        <w:spacing w:after="0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8F39F2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 xml:space="preserve"> работы Минприроды СК: </w:t>
      </w:r>
    </w:p>
    <w:p w:rsidR="002D2609" w:rsidRDefault="002D2609" w:rsidP="002D2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понедельник – пятница, с 09:00 до 18:00; </w:t>
      </w:r>
    </w:p>
    <w:p w:rsidR="002D2609" w:rsidRDefault="002D2609" w:rsidP="002D2609">
      <w:pPr>
        <w:tabs>
          <w:tab w:val="left" w:pos="72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перерыв: с 13:00 до 14:00;</w:t>
      </w:r>
    </w:p>
    <w:p w:rsidR="008F39F2" w:rsidRPr="002D2609" w:rsidRDefault="002D2609" w:rsidP="002D2609">
      <w:pPr>
        <w:tabs>
          <w:tab w:val="left" w:pos="720"/>
        </w:tabs>
        <w:spacing w:after="0"/>
        <w:ind w:firstLine="720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суббота, воскресенье – выходные дни.</w:t>
      </w:r>
    </w:p>
    <w:p w:rsidR="00617839" w:rsidRDefault="00617839" w:rsidP="008F39F2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1.3.4. Справочные телефоны отдела аппарата, структурного подразделения администрации, предоставляющего муниципальную услугу, иных организаций, участвующих в предоставлении муниципальной услуги, в том числе телефона - автоинформатора:</w:t>
      </w:r>
    </w:p>
    <w:p w:rsidR="002D2609" w:rsidRPr="00BA5BF9" w:rsidRDefault="0088734B" w:rsidP="002D2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D2609" w:rsidRPr="00BA5BF9">
        <w:rPr>
          <w:rFonts w:ascii="Times New Roman" w:hAnsi="Times New Roman"/>
          <w:sz w:val="28"/>
          <w:szCs w:val="28"/>
        </w:rPr>
        <w:t>администрация: телефон (факс): 8(86542) 2-25-60, телефон для справок и консультаций: 8(86542) 2-25-60;</w:t>
      </w:r>
    </w:p>
    <w:p w:rsidR="002D2609" w:rsidRPr="00BA5BF9" w:rsidRDefault="0088734B" w:rsidP="002D2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D2609" w:rsidRPr="00BA5BF9">
        <w:rPr>
          <w:rFonts w:ascii="Times New Roman" w:hAnsi="Times New Roman"/>
          <w:sz w:val="28"/>
          <w:szCs w:val="28"/>
        </w:rPr>
        <w:t>отдел: телефон (факс): 8(86542) 2-11-47, телефон для справок и консультаций: 8(86542) 2-26-06, 8(86542) 5-76-63;</w:t>
      </w:r>
    </w:p>
    <w:p w:rsidR="00617839" w:rsidRDefault="0088734B" w:rsidP="0061783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617839">
        <w:rPr>
          <w:rFonts w:ascii="Times New Roman" w:hAnsi="Times New Roman"/>
          <w:sz w:val="28"/>
          <w:szCs w:val="28"/>
        </w:rPr>
        <w:t>отдел капитального строительства: 8(86542) 5-67-04,  8(86542) 5-67-99;</w:t>
      </w:r>
    </w:p>
    <w:p w:rsidR="00617839" w:rsidRDefault="0088734B" w:rsidP="00617839">
      <w:pPr>
        <w:shd w:val="clear" w:color="auto" w:fill="FFFFFF"/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617839">
        <w:rPr>
          <w:rFonts w:ascii="Times New Roman" w:hAnsi="Times New Roman"/>
          <w:sz w:val="28"/>
          <w:szCs w:val="28"/>
        </w:rPr>
        <w:t xml:space="preserve">МФЦ: 8-800-200-40-10 (телефон горячей линии); </w:t>
      </w:r>
      <w:r w:rsidR="00617839">
        <w:rPr>
          <w:rFonts w:ascii="Times New Roman" w:hAnsi="Times New Roman"/>
          <w:sz w:val="28"/>
          <w:szCs w:val="28"/>
          <w:shd w:val="clear" w:color="auto" w:fill="FFFFFF"/>
        </w:rPr>
        <w:t xml:space="preserve"> тел.</w:t>
      </w:r>
      <w:proofErr w:type="spellStart"/>
      <w:r w:rsidR="0061783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Coll</w:t>
      </w:r>
      <w:proofErr w:type="spellEnd"/>
      <w:r w:rsidR="00617839">
        <w:rPr>
          <w:rFonts w:ascii="Times New Roman" w:hAnsi="Times New Roman"/>
          <w:sz w:val="28"/>
          <w:szCs w:val="28"/>
          <w:shd w:val="clear" w:color="auto" w:fill="FFFFFF"/>
        </w:rPr>
        <w:t xml:space="preserve"> центра МФЦ – не предусмотрен; </w:t>
      </w:r>
      <w:r w:rsidR="00617839">
        <w:rPr>
          <w:rFonts w:ascii="Times New Roman" w:hAnsi="Times New Roman"/>
          <w:sz w:val="28"/>
          <w:szCs w:val="28"/>
        </w:rPr>
        <w:t>телефон для справок:</w:t>
      </w:r>
      <w:r w:rsidR="00617839">
        <w:rPr>
          <w:rFonts w:ascii="Times New Roman" w:hAnsi="Times New Roman"/>
          <w:sz w:val="28"/>
          <w:szCs w:val="28"/>
          <w:shd w:val="clear" w:color="auto" w:fill="FFFFFF"/>
        </w:rPr>
        <w:t xml:space="preserve"> 8(86542) 5-68-62;   8 (86542) 5-61-49;</w:t>
      </w:r>
    </w:p>
    <w:p w:rsidR="002D2609" w:rsidRPr="0088734B" w:rsidRDefault="0088734B" w:rsidP="002D260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8734B">
        <w:rPr>
          <w:rFonts w:ascii="Times New Roman" w:hAnsi="Times New Roman"/>
          <w:sz w:val="28"/>
          <w:szCs w:val="28"/>
        </w:rPr>
        <w:t xml:space="preserve">5) </w:t>
      </w:r>
      <w:r w:rsidR="002D2609" w:rsidRPr="0088734B">
        <w:rPr>
          <w:rFonts w:ascii="Times New Roman" w:hAnsi="Times New Roman"/>
          <w:sz w:val="28"/>
          <w:szCs w:val="28"/>
        </w:rPr>
        <w:t>ФНС России</w:t>
      </w:r>
      <w:r w:rsidR="00B26845" w:rsidRPr="0088734B">
        <w:rPr>
          <w:rFonts w:ascii="Times New Roman" w:hAnsi="Times New Roman"/>
          <w:sz w:val="28"/>
          <w:szCs w:val="28"/>
        </w:rPr>
        <w:t>:</w:t>
      </w:r>
      <w:r w:rsidR="002D2609" w:rsidRPr="0088734B">
        <w:rPr>
          <w:rFonts w:ascii="Times New Roman" w:hAnsi="Times New Roman"/>
          <w:sz w:val="28"/>
          <w:szCs w:val="28"/>
        </w:rPr>
        <w:t xml:space="preserve">телефон 8-800 222-22-22, 8-865-425-76-74; </w:t>
      </w:r>
    </w:p>
    <w:p w:rsidR="00617839" w:rsidRPr="0088734B" w:rsidRDefault="0088734B" w:rsidP="0061783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8734B">
        <w:rPr>
          <w:rFonts w:ascii="Times New Roman" w:hAnsi="Times New Roman"/>
          <w:sz w:val="28"/>
          <w:szCs w:val="28"/>
        </w:rPr>
        <w:t xml:space="preserve">6) </w:t>
      </w:r>
      <w:r w:rsidR="00617839" w:rsidRPr="0088734B">
        <w:rPr>
          <w:rFonts w:ascii="Times New Roman" w:hAnsi="Times New Roman"/>
          <w:sz w:val="28"/>
          <w:szCs w:val="28"/>
        </w:rPr>
        <w:t>Росрее</w:t>
      </w:r>
      <w:r w:rsidR="002D2609" w:rsidRPr="0088734B">
        <w:rPr>
          <w:rFonts w:ascii="Times New Roman" w:hAnsi="Times New Roman"/>
          <w:sz w:val="28"/>
          <w:szCs w:val="28"/>
        </w:rPr>
        <w:t>стр: 8-(865-42)-5-88-70, 5-88-80;</w:t>
      </w:r>
    </w:p>
    <w:p w:rsidR="002D2609" w:rsidRPr="0088734B" w:rsidRDefault="0088734B" w:rsidP="0061783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34B">
        <w:rPr>
          <w:rFonts w:ascii="Times New Roman" w:eastAsiaTheme="minorHAnsi" w:hAnsi="Times New Roman" w:cs="Times New Roman"/>
          <w:sz w:val="28"/>
          <w:szCs w:val="28"/>
        </w:rPr>
        <w:t xml:space="preserve">7) </w:t>
      </w:r>
      <w:r w:rsidR="002D2609" w:rsidRPr="0088734B">
        <w:rPr>
          <w:rFonts w:ascii="Times New Roman" w:eastAsiaTheme="minorHAnsi" w:hAnsi="Times New Roman" w:cs="Times New Roman"/>
          <w:sz w:val="28"/>
          <w:szCs w:val="28"/>
        </w:rPr>
        <w:t xml:space="preserve">Минприроды СК: </w:t>
      </w:r>
      <w:r w:rsidR="002D2609" w:rsidRPr="0088734B">
        <w:rPr>
          <w:rStyle w:val="text-container"/>
          <w:rFonts w:ascii="Times New Roman" w:hAnsi="Times New Roman" w:cs="Times New Roman"/>
          <w:sz w:val="28"/>
          <w:szCs w:val="28"/>
          <w:shd w:val="clear" w:color="auto" w:fill="FFFFFF"/>
        </w:rPr>
        <w:t>+7 8652 94-73-44</w:t>
      </w:r>
      <w:r w:rsidR="002D2609" w:rsidRPr="0088734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D2609" w:rsidRPr="0088734B">
        <w:rPr>
          <w:rStyle w:val="text-container"/>
          <w:rFonts w:ascii="Times New Roman" w:hAnsi="Times New Roman" w:cs="Times New Roman"/>
          <w:sz w:val="28"/>
          <w:szCs w:val="28"/>
          <w:shd w:val="clear" w:color="auto" w:fill="FFFFFF"/>
        </w:rPr>
        <w:t>+7 8652 94-73-30</w:t>
      </w:r>
      <w:r w:rsidR="002D2609" w:rsidRPr="0088734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D2609" w:rsidRPr="0088734B">
        <w:rPr>
          <w:rStyle w:val="text-container"/>
          <w:rFonts w:ascii="Times New Roman" w:hAnsi="Times New Roman" w:cs="Times New Roman"/>
          <w:sz w:val="28"/>
          <w:szCs w:val="28"/>
          <w:shd w:val="clear" w:color="auto" w:fill="FFFFFF"/>
        </w:rPr>
        <w:t>+7 8652 94-73-07</w:t>
      </w:r>
      <w:r w:rsidR="002D2609" w:rsidRPr="0088734B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2D2609" w:rsidRPr="0088734B">
        <w:rPr>
          <w:rStyle w:val="text-container"/>
          <w:rFonts w:ascii="Times New Roman" w:hAnsi="Times New Roman" w:cs="Times New Roman"/>
          <w:sz w:val="28"/>
          <w:szCs w:val="28"/>
          <w:shd w:val="clear" w:color="auto" w:fill="FFFFFF"/>
        </w:rPr>
        <w:t>+7 8652 94-04-75</w:t>
      </w:r>
      <w:r w:rsidR="002D2609" w:rsidRPr="008873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2609" w:rsidRPr="00BA5BF9" w:rsidRDefault="002D2609" w:rsidP="002D260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1.3.5. Адреса </w:t>
      </w:r>
      <w:r w:rsidRPr="00BA5BF9">
        <w:rPr>
          <w:rFonts w:ascii="Times New Roman" w:hAnsi="Times New Roman"/>
          <w:sz w:val="28"/>
          <w:szCs w:val="28"/>
        </w:rPr>
        <w:t>официального с</w:t>
      </w:r>
      <w:r>
        <w:rPr>
          <w:rFonts w:ascii="Times New Roman" w:hAnsi="Times New Roman"/>
          <w:sz w:val="28"/>
          <w:szCs w:val="28"/>
        </w:rPr>
        <w:t>айта, а также электронной почты</w:t>
      </w:r>
      <w:r w:rsidRPr="00BA5BF9">
        <w:rPr>
          <w:rFonts w:ascii="Times New Roman" w:hAnsi="Times New Roman"/>
          <w:sz w:val="28"/>
          <w:szCs w:val="28"/>
        </w:rPr>
        <w:t xml:space="preserve"> и (или) формы обратной связи отдела аппарата, структурного подразделения, предоставляющего муниципальную услугу, в информационно-телекоммуникационной сети «Интернет».       </w:t>
      </w:r>
    </w:p>
    <w:p w:rsidR="002D2609" w:rsidRPr="0088734B" w:rsidRDefault="0088734B" w:rsidP="002D2609">
      <w:pPr>
        <w:autoSpaceDE w:val="0"/>
        <w:autoSpaceDN w:val="0"/>
        <w:adjustRightInd w:val="0"/>
        <w:spacing w:after="0"/>
        <w:ind w:left="707" w:firstLine="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8734B">
        <w:rPr>
          <w:rFonts w:ascii="Times New Roman" w:hAnsi="Times New Roman"/>
          <w:sz w:val="28"/>
          <w:szCs w:val="28"/>
        </w:rPr>
        <w:t xml:space="preserve">) </w:t>
      </w:r>
      <w:r w:rsidR="002D2609" w:rsidRPr="0088734B">
        <w:rPr>
          <w:rFonts w:ascii="Times New Roman" w:hAnsi="Times New Roman"/>
          <w:sz w:val="28"/>
          <w:szCs w:val="28"/>
        </w:rPr>
        <w:t>адрес официального сайта администрации (</w:t>
      </w:r>
      <w:hyperlink r:id="rId12" w:history="1"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ipatovo</w:t>
        </w:r>
        <w:proofErr w:type="spellEnd"/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org</w:t>
        </w:r>
      </w:hyperlink>
      <w:r w:rsidR="002D2609" w:rsidRPr="0088734B">
        <w:rPr>
          <w:rFonts w:ascii="Times New Roman" w:hAnsi="Times New Roman"/>
          <w:sz w:val="28"/>
          <w:szCs w:val="28"/>
        </w:rPr>
        <w:t xml:space="preserve">); </w:t>
      </w:r>
    </w:p>
    <w:p w:rsidR="002D2609" w:rsidRPr="0088734B" w:rsidRDefault="0088734B" w:rsidP="002D26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88734B">
        <w:rPr>
          <w:rFonts w:ascii="Times New Roman" w:hAnsi="Times New Roman"/>
          <w:sz w:val="28"/>
          <w:szCs w:val="28"/>
        </w:rPr>
        <w:lastRenderedPageBreak/>
        <w:t xml:space="preserve"> 2) </w:t>
      </w:r>
      <w:r w:rsidR="002D2609" w:rsidRPr="0088734B">
        <w:rPr>
          <w:rFonts w:ascii="Times New Roman" w:hAnsi="Times New Roman"/>
          <w:sz w:val="28"/>
          <w:szCs w:val="28"/>
        </w:rPr>
        <w:t>адрес электронной почты администрации (</w:t>
      </w:r>
      <w:hyperlink r:id="rId13" w:history="1">
        <w:r w:rsidR="002D2609" w:rsidRPr="0088734B">
          <w:rPr>
            <w:rFonts w:ascii="Times New Roman" w:hAnsi="Times New Roman"/>
            <w:sz w:val="28"/>
            <w:szCs w:val="28"/>
          </w:rPr>
          <w:t>admipatovo@yandex.ru</w:t>
        </w:r>
      </w:hyperlink>
      <w:r w:rsidR="002D2609" w:rsidRPr="0088734B">
        <w:rPr>
          <w:rFonts w:ascii="Times New Roman" w:hAnsi="Times New Roman"/>
          <w:sz w:val="28"/>
          <w:szCs w:val="28"/>
        </w:rPr>
        <w:t>);</w:t>
      </w:r>
    </w:p>
    <w:p w:rsidR="002D2609" w:rsidRDefault="0088734B" w:rsidP="008873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734B">
        <w:rPr>
          <w:rFonts w:ascii="Times New Roman" w:hAnsi="Times New Roman"/>
          <w:sz w:val="28"/>
          <w:szCs w:val="28"/>
        </w:rPr>
        <w:t xml:space="preserve">3) </w:t>
      </w:r>
      <w:r w:rsidR="002D2609" w:rsidRPr="0088734B">
        <w:rPr>
          <w:rFonts w:ascii="Times New Roman" w:hAnsi="Times New Roman"/>
          <w:sz w:val="28"/>
          <w:szCs w:val="28"/>
        </w:rPr>
        <w:t>адрес электронной почты отдела (</w:t>
      </w:r>
      <w:hyperlink r:id="rId14" w:history="1"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imipsk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mail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D2609" w:rsidRPr="0088734B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88734B" w:rsidRPr="0088734B" w:rsidRDefault="0088734B" w:rsidP="008873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9EE" w:rsidRPr="002D2609" w:rsidRDefault="002D2609" w:rsidP="002D260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260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B72B34" w:rsidRPr="002D2609">
        <w:rPr>
          <w:rFonts w:ascii="Times New Roman" w:hAnsi="Times New Roman" w:cs="Times New Roman"/>
          <w:color w:val="000000"/>
          <w:sz w:val="28"/>
          <w:szCs w:val="28"/>
        </w:rPr>
        <w:t>Стандарт предоставления муниципальной услуги</w:t>
      </w:r>
    </w:p>
    <w:p w:rsidR="00B26845" w:rsidRDefault="00D979EE" w:rsidP="002D260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bCs/>
          <w:sz w:val="28"/>
          <w:szCs w:val="28"/>
        </w:rPr>
        <w:tab/>
        <w:t>2.1. Наи</w:t>
      </w:r>
      <w:r w:rsidR="002D2609">
        <w:rPr>
          <w:rFonts w:ascii="Times New Roman" w:hAnsi="Times New Roman" w:cs="Times New Roman"/>
          <w:bCs/>
          <w:sz w:val="28"/>
          <w:szCs w:val="28"/>
        </w:rPr>
        <w:t>менование муниципальной услуги:</w:t>
      </w:r>
      <w:r w:rsidR="003C0B41" w:rsidRPr="00922B09">
        <w:rPr>
          <w:rFonts w:ascii="Times New Roman" w:hAnsi="Times New Roman" w:cs="Times New Roman"/>
          <w:sz w:val="28"/>
          <w:szCs w:val="28"/>
        </w:rPr>
        <w:t>«</w:t>
      </w:r>
      <w:r w:rsidR="00B26845" w:rsidRPr="00E06072">
        <w:rPr>
          <w:rFonts w:ascii="Times New Roman" w:hAnsi="Times New Roman"/>
          <w:sz w:val="28"/>
          <w:szCs w:val="28"/>
        </w:rPr>
        <w:t xml:space="preserve">Выдача разрешения на использование земель или земельного участка, </w:t>
      </w:r>
      <w:r w:rsidR="00B26845" w:rsidRPr="00E06072">
        <w:rPr>
          <w:rFonts w:ascii="Times New Roman" w:hAnsi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B26845" w:rsidRPr="00E06072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</w:t>
      </w:r>
      <w:r w:rsidR="00B26845">
        <w:rPr>
          <w:rFonts w:ascii="Times New Roman" w:hAnsi="Times New Roman"/>
          <w:sz w:val="28"/>
          <w:szCs w:val="28"/>
        </w:rPr>
        <w:t xml:space="preserve"> сервитута, публичного сервитут</w:t>
      </w:r>
      <w:r w:rsidR="00B26845">
        <w:rPr>
          <w:rFonts w:ascii="Times New Roman" w:hAnsi="Times New Roman" w:cs="Times New Roman"/>
          <w:sz w:val="28"/>
          <w:szCs w:val="28"/>
        </w:rPr>
        <w:t>а</w:t>
      </w:r>
      <w:r w:rsidR="003C0B41" w:rsidRPr="00922B09">
        <w:rPr>
          <w:rFonts w:ascii="Times New Roman" w:hAnsi="Times New Roman" w:cs="Times New Roman"/>
          <w:sz w:val="28"/>
          <w:szCs w:val="28"/>
        </w:rPr>
        <w:t>».</w:t>
      </w:r>
    </w:p>
    <w:p w:rsidR="002D2609" w:rsidRPr="00BA5BF9" w:rsidRDefault="00D979EE" w:rsidP="00B2684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bidi="en-US"/>
        </w:rPr>
      </w:pPr>
      <w:r w:rsidRPr="00922B09">
        <w:rPr>
          <w:rFonts w:ascii="Times New Roman" w:hAnsi="Times New Roman" w:cs="Times New Roman"/>
          <w:sz w:val="28"/>
          <w:szCs w:val="28"/>
        </w:rPr>
        <w:tab/>
        <w:t xml:space="preserve">2.2.  </w:t>
      </w:r>
      <w:r w:rsidR="002D2609" w:rsidRPr="00BA5BF9">
        <w:rPr>
          <w:rFonts w:ascii="Times New Roman" w:hAnsi="Times New Roman"/>
          <w:sz w:val="28"/>
          <w:szCs w:val="28"/>
          <w:lang w:bidi="en-US"/>
        </w:rPr>
        <w:t>Наименование отдела аппарата или структурного подразделения, предоставляющего муниципальную услугу, а также наименование всех</w:t>
      </w:r>
      <w:r w:rsidR="00B26845">
        <w:rPr>
          <w:rFonts w:ascii="Times New Roman" w:hAnsi="Times New Roman"/>
          <w:sz w:val="28"/>
          <w:szCs w:val="28"/>
          <w:lang w:bidi="en-US"/>
        </w:rPr>
        <w:t xml:space="preserve"> иных</w:t>
      </w:r>
      <w:r w:rsidR="002D2609" w:rsidRPr="00BA5BF9">
        <w:rPr>
          <w:rFonts w:ascii="Times New Roman" w:hAnsi="Times New Roman"/>
          <w:sz w:val="28"/>
          <w:szCs w:val="28"/>
          <w:lang w:bidi="en-US"/>
        </w:rPr>
        <w:t xml:space="preserve"> организаций, участвующих в предоставлении муниципальной услуги, обращение в которые необходимо для предоставления муниципальной услуги.</w:t>
      </w:r>
    </w:p>
    <w:p w:rsidR="00B26845" w:rsidRDefault="002D2609" w:rsidP="00B26845">
      <w:pPr>
        <w:tabs>
          <w:tab w:val="left" w:pos="0"/>
          <w:tab w:val="left" w:pos="2142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2.2.1. Муниципальн</w:t>
      </w:r>
      <w:r>
        <w:rPr>
          <w:rFonts w:ascii="Times New Roman" w:hAnsi="Times New Roman"/>
          <w:sz w:val="28"/>
          <w:szCs w:val="28"/>
        </w:rPr>
        <w:t>ая</w:t>
      </w:r>
      <w:r w:rsidRPr="00BA5BF9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 xml:space="preserve">апредоставляется администрацией, непосредственное предоставление муниципальной </w:t>
      </w:r>
      <w:r w:rsidR="00B26845">
        <w:rPr>
          <w:rFonts w:ascii="Times New Roman" w:hAnsi="Times New Roman"/>
          <w:sz w:val="28"/>
          <w:szCs w:val="28"/>
        </w:rPr>
        <w:t xml:space="preserve">услуги осуществляется отделом. </w:t>
      </w:r>
    </w:p>
    <w:p w:rsidR="002D2609" w:rsidRPr="00BA5BF9" w:rsidRDefault="002D2609" w:rsidP="00B26845">
      <w:pPr>
        <w:tabs>
          <w:tab w:val="left" w:pos="0"/>
          <w:tab w:val="left" w:pos="2142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При предоставлении муниципальной услуги отдел осуществляет межведомственное информационное взаимодействие с:</w:t>
      </w:r>
    </w:p>
    <w:p w:rsidR="00D979EE" w:rsidRPr="00922B09" w:rsidRDefault="00B26845" w:rsidP="002D260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979EE" w:rsidRPr="00922B09">
        <w:rPr>
          <w:rFonts w:ascii="Times New Roman" w:hAnsi="Times New Roman" w:cs="Times New Roman"/>
          <w:sz w:val="28"/>
          <w:szCs w:val="28"/>
        </w:rPr>
        <w:t>ФНС России;</w:t>
      </w:r>
    </w:p>
    <w:p w:rsidR="00D979EE" w:rsidRPr="00922B09" w:rsidRDefault="002D2609" w:rsidP="002D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6845">
        <w:rPr>
          <w:rFonts w:ascii="Times New Roman" w:hAnsi="Times New Roman" w:cs="Times New Roman"/>
          <w:sz w:val="28"/>
          <w:szCs w:val="28"/>
        </w:rPr>
        <w:t xml:space="preserve">2) </w:t>
      </w:r>
      <w:r w:rsidR="00D979EE" w:rsidRPr="00922B09">
        <w:rPr>
          <w:rFonts w:ascii="Times New Roman" w:hAnsi="Times New Roman" w:cs="Times New Roman"/>
          <w:sz w:val="28"/>
          <w:szCs w:val="28"/>
        </w:rPr>
        <w:t>Росреестр;</w:t>
      </w:r>
    </w:p>
    <w:p w:rsidR="002D2609" w:rsidRPr="00922B09" w:rsidRDefault="00B26845" w:rsidP="002D26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D2609">
        <w:rPr>
          <w:rFonts w:ascii="Times New Roman" w:hAnsi="Times New Roman" w:cs="Times New Roman"/>
          <w:sz w:val="28"/>
          <w:szCs w:val="28"/>
        </w:rPr>
        <w:t>Минприроды СК.</w:t>
      </w:r>
    </w:p>
    <w:p w:rsidR="002D2609" w:rsidRDefault="002D2609" w:rsidP="002D26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вправе самостоятельно обратиться</w:t>
      </w:r>
      <w:r w:rsidR="00B26845">
        <w:rPr>
          <w:rFonts w:ascii="Times New Roman" w:hAnsi="Times New Roman"/>
          <w:sz w:val="28"/>
          <w:szCs w:val="28"/>
        </w:rPr>
        <w:t xml:space="preserve"> в органы (организации) указанные в настоящем подпункте</w:t>
      </w:r>
      <w:r>
        <w:rPr>
          <w:rFonts w:ascii="Times New Roman" w:hAnsi="Times New Roman"/>
          <w:sz w:val="28"/>
          <w:szCs w:val="28"/>
        </w:rPr>
        <w:t xml:space="preserve"> за получением необходимых для предоставления муниципальной услуги документов.</w:t>
      </w:r>
    </w:p>
    <w:p w:rsidR="002D2609" w:rsidRDefault="002D2609" w:rsidP="002D26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части исполнения административных процедур приема и регистрации документов, а так же предоставления в установленном порядке информации заявителю и обеспечения доступа заявителя к сведениям о муниципальной услуге, в предоставлении муниципальной услуги могут участвовать МФЦ, территориальные обособленные структурные подразделения МФЦ.</w:t>
      </w:r>
    </w:p>
    <w:p w:rsidR="002D2609" w:rsidRPr="00BA5BF9" w:rsidRDefault="002D2609" w:rsidP="002D26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В соответствии с требованиям пункта 3 части 1 статьи 7 Федерального закона </w:t>
      </w:r>
      <w:r>
        <w:rPr>
          <w:rFonts w:ascii="Times New Roman" w:hAnsi="Times New Roman"/>
          <w:sz w:val="28"/>
          <w:szCs w:val="28"/>
        </w:rPr>
        <w:t xml:space="preserve">№ 210 – ФЗ, </w:t>
      </w:r>
      <w:r w:rsidRPr="00BA5BF9">
        <w:rPr>
          <w:rFonts w:ascii="Times New Roman" w:hAnsi="Times New Roman"/>
          <w:sz w:val="28"/>
          <w:szCs w:val="28"/>
        </w:rPr>
        <w:t>запрещается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</w:t>
      </w:r>
      <w:r w:rsidR="00B26845">
        <w:rPr>
          <w:rFonts w:ascii="Times New Roman" w:hAnsi="Times New Roman"/>
          <w:sz w:val="28"/>
          <w:szCs w:val="28"/>
        </w:rPr>
        <w:t>а исключением получения услуг и</w:t>
      </w:r>
      <w:r w:rsidRPr="00BA5BF9">
        <w:rPr>
          <w:rFonts w:ascii="Times New Roman" w:hAnsi="Times New Roman"/>
          <w:sz w:val="28"/>
          <w:szCs w:val="28"/>
        </w:rPr>
        <w:t xml:space="preserve"> получения документов и информации, предоставляемых в результате предоставления таких услуг, включенных в перечень услуг, которые являют</w:t>
      </w:r>
      <w:r w:rsidR="00B26845">
        <w:rPr>
          <w:rFonts w:ascii="Times New Roman" w:hAnsi="Times New Roman"/>
          <w:sz w:val="28"/>
          <w:szCs w:val="28"/>
        </w:rPr>
        <w:t>ся необходимыми и обязательными</w:t>
      </w:r>
      <w:r w:rsidRPr="00BA5BF9">
        <w:rPr>
          <w:rFonts w:ascii="Times New Roman" w:hAnsi="Times New Roman"/>
          <w:sz w:val="28"/>
          <w:szCs w:val="28"/>
        </w:rPr>
        <w:t xml:space="preserve"> для предоставления муниципальн</w:t>
      </w:r>
      <w:r w:rsidR="00B26845">
        <w:rPr>
          <w:rFonts w:ascii="Times New Roman" w:hAnsi="Times New Roman"/>
          <w:sz w:val="28"/>
          <w:szCs w:val="28"/>
        </w:rPr>
        <w:t>ой</w:t>
      </w:r>
      <w:r w:rsidRPr="00BA5BF9">
        <w:rPr>
          <w:rFonts w:ascii="Times New Roman" w:hAnsi="Times New Roman"/>
          <w:sz w:val="28"/>
          <w:szCs w:val="28"/>
        </w:rPr>
        <w:t xml:space="preserve"> услуг</w:t>
      </w:r>
      <w:r w:rsidR="00B2684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B26845" w:rsidRPr="00B26845" w:rsidRDefault="00D979EE" w:rsidP="00B26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26845">
        <w:rPr>
          <w:rFonts w:ascii="Times New Roman" w:hAnsi="Times New Roman" w:cs="Times New Roman"/>
          <w:sz w:val="28"/>
          <w:szCs w:val="28"/>
        </w:rPr>
        <w:t>2.3. Описание результат</w:t>
      </w:r>
      <w:r w:rsidR="00B26845" w:rsidRPr="00B26845">
        <w:rPr>
          <w:rFonts w:ascii="Times New Roman" w:hAnsi="Times New Roman" w:cs="Times New Roman"/>
          <w:sz w:val="28"/>
          <w:szCs w:val="28"/>
        </w:rPr>
        <w:t>а</w:t>
      </w:r>
      <w:r w:rsidRPr="00B2684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B26845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26845">
        <w:rPr>
          <w:rFonts w:ascii="Times New Roman" w:hAnsi="Times New Roman" w:cs="Times New Roman"/>
          <w:sz w:val="28"/>
          <w:szCs w:val="28"/>
        </w:rPr>
        <w:t>.</w:t>
      </w:r>
    </w:p>
    <w:p w:rsidR="00B26845" w:rsidRPr="00B26845" w:rsidRDefault="003C0B41" w:rsidP="00B26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845">
        <w:rPr>
          <w:rFonts w:ascii="Times New Roman" w:hAnsi="Times New Roman" w:cs="Times New Roman"/>
          <w:bCs/>
          <w:sz w:val="28"/>
          <w:szCs w:val="28"/>
        </w:rPr>
        <w:t xml:space="preserve">2.3.1. </w:t>
      </w:r>
      <w:r w:rsidR="005F2CF8" w:rsidRPr="00B26845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B26845">
        <w:rPr>
          <w:rFonts w:ascii="Times New Roman" w:hAnsi="Times New Roman" w:cs="Times New Roman"/>
          <w:sz w:val="28"/>
          <w:szCs w:val="28"/>
        </w:rPr>
        <w:t>под</w:t>
      </w:r>
      <w:r w:rsidR="005F2CF8" w:rsidRPr="00B26845">
        <w:rPr>
          <w:rFonts w:ascii="Times New Roman" w:hAnsi="Times New Roman" w:cs="Times New Roman"/>
          <w:sz w:val="28"/>
          <w:szCs w:val="28"/>
        </w:rPr>
        <w:t>услуги</w:t>
      </w:r>
      <w:r w:rsidR="00ED2121" w:rsidRPr="00B26845">
        <w:rPr>
          <w:rFonts w:ascii="Times New Roman" w:hAnsi="Times New Roman" w:cs="Times New Roman"/>
          <w:sz w:val="28"/>
          <w:szCs w:val="28"/>
        </w:rPr>
        <w:t xml:space="preserve">, указанной в подпункте1.2.1. </w:t>
      </w:r>
      <w:r w:rsidR="009F7C4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="005F2CF8" w:rsidRPr="00B26845">
        <w:rPr>
          <w:rFonts w:ascii="Times New Roman" w:hAnsi="Times New Roman" w:cs="Times New Roman"/>
          <w:sz w:val="28"/>
          <w:szCs w:val="28"/>
        </w:rPr>
        <w:t>является:</w:t>
      </w:r>
    </w:p>
    <w:p w:rsidR="00B26845" w:rsidRPr="00B26845" w:rsidRDefault="00B26845" w:rsidP="00B2684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1)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постановление администрации </w:t>
      </w:r>
      <w:r w:rsidR="005F2CF8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Ипатовского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>городского округа Ставропольского края о выдаче разрешения на использование земель или земельного участка;</w:t>
      </w:r>
    </w:p>
    <w:p w:rsidR="00B26845" w:rsidRDefault="00B26845" w:rsidP="00B2684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2)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>уведомлени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>е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 администрации </w:t>
      </w:r>
      <w:r w:rsidR="005F2CF8" w:rsidRPr="00B26845">
        <w:rPr>
          <w:rFonts w:ascii="Times New Roman" w:eastAsiaTheme="minorHAnsi" w:hAnsi="Times New Roman" w:cs="Times New Roman"/>
          <w:bCs/>
          <w:sz w:val="28"/>
          <w:szCs w:val="28"/>
        </w:rPr>
        <w:t>Ипатовского г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>ородского округа Ставропольского края об отказе в выдаче разрешения на использование земел</w:t>
      </w:r>
      <w:r w:rsidR="005F2CF8" w:rsidRPr="00B26845">
        <w:rPr>
          <w:rFonts w:ascii="Times New Roman" w:eastAsiaTheme="minorHAnsi" w:hAnsi="Times New Roman" w:cs="Times New Roman"/>
          <w:bCs/>
          <w:sz w:val="28"/>
          <w:szCs w:val="28"/>
        </w:rPr>
        <w:t>ь или земельного участка;</w:t>
      </w:r>
      <w:bookmarkStart w:id="4" w:name="sub_1194"/>
    </w:p>
    <w:p w:rsidR="00B26845" w:rsidRPr="00B26845" w:rsidRDefault="00ED2121" w:rsidP="00B26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2.3.2. </w:t>
      </w:r>
      <w:r w:rsidRPr="00B26845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B26845">
        <w:rPr>
          <w:rFonts w:ascii="Times New Roman" w:hAnsi="Times New Roman" w:cs="Times New Roman"/>
          <w:sz w:val="28"/>
          <w:szCs w:val="28"/>
        </w:rPr>
        <w:t>под</w:t>
      </w:r>
      <w:r w:rsidRPr="00B26845">
        <w:rPr>
          <w:rFonts w:ascii="Times New Roman" w:hAnsi="Times New Roman" w:cs="Times New Roman"/>
          <w:sz w:val="28"/>
          <w:szCs w:val="28"/>
        </w:rPr>
        <w:t>услуги, указанной в подпункте</w:t>
      </w:r>
      <w:r w:rsidR="00B26845">
        <w:rPr>
          <w:rFonts w:ascii="Times New Roman" w:hAnsi="Times New Roman" w:cs="Times New Roman"/>
          <w:sz w:val="28"/>
          <w:szCs w:val="28"/>
        </w:rPr>
        <w:t xml:space="preserve"> 1.2.2. </w:t>
      </w:r>
      <w:r w:rsidR="009F7C4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B26845">
        <w:rPr>
          <w:rFonts w:ascii="Times New Roman" w:hAnsi="Times New Roman" w:cs="Times New Roman"/>
          <w:sz w:val="28"/>
          <w:szCs w:val="28"/>
        </w:rPr>
        <w:t>является:</w:t>
      </w:r>
    </w:p>
    <w:p w:rsidR="003C0B41" w:rsidRPr="00B26845" w:rsidRDefault="00B26845" w:rsidP="00B26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1)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постановление администрации </w:t>
      </w:r>
      <w:r w:rsidR="005F2CF8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Ипатовского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городского округа Ставропольского края </w:t>
      </w:r>
      <w:r w:rsidR="003C0B41" w:rsidRPr="00B26845">
        <w:rPr>
          <w:rFonts w:ascii="Times New Roman" w:hAnsi="Times New Roman" w:cs="Times New Roman"/>
          <w:sz w:val="28"/>
          <w:szCs w:val="28"/>
        </w:rPr>
        <w:t>о согласовании размещения объектов;</w:t>
      </w:r>
    </w:p>
    <w:p w:rsidR="003C0B41" w:rsidRPr="00B26845" w:rsidRDefault="00B26845" w:rsidP="00ED212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2)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>уведомлени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>е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 администрации </w:t>
      </w:r>
      <w:r w:rsidR="005F2CF8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Ипатовского </w:t>
      </w:r>
      <w:r w:rsidR="003C0B41" w:rsidRPr="00B26845">
        <w:rPr>
          <w:rFonts w:ascii="Times New Roman" w:eastAsiaTheme="minorHAnsi" w:hAnsi="Times New Roman" w:cs="Times New Roman"/>
          <w:bCs/>
          <w:sz w:val="28"/>
          <w:szCs w:val="28"/>
        </w:rPr>
        <w:t xml:space="preserve">городского округа Ставропольского края </w:t>
      </w:r>
      <w:r w:rsidR="003C0B41" w:rsidRPr="00B26845">
        <w:rPr>
          <w:rFonts w:ascii="Times New Roman" w:hAnsi="Times New Roman" w:cs="Times New Roman"/>
          <w:sz w:val="28"/>
          <w:szCs w:val="28"/>
        </w:rPr>
        <w:t>об отказе в согласовании размещения объектов.</w:t>
      </w:r>
      <w:bookmarkEnd w:id="4"/>
    </w:p>
    <w:p w:rsidR="00D979EE" w:rsidRPr="00922B09" w:rsidRDefault="00D979EE" w:rsidP="00D979EE">
      <w:pPr>
        <w:pStyle w:val="a6"/>
        <w:rPr>
          <w:lang w:val="ru-RU"/>
        </w:rPr>
      </w:pPr>
      <w:r w:rsidRPr="00922B09">
        <w:rPr>
          <w:lang w:val="ru-RU"/>
        </w:rPr>
        <w:tab/>
        <w:t>2.4. 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нормативно-правовыми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0A33D9" w:rsidRPr="000A33D9" w:rsidRDefault="00D979EE" w:rsidP="000A33D9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922B09">
        <w:rPr>
          <w:rFonts w:ascii="Times New Roman" w:hAnsi="Times New Roman" w:cs="Times New Roman"/>
        </w:rPr>
        <w:tab/>
      </w:r>
      <w:r w:rsidR="003C0B41" w:rsidRPr="00922B09">
        <w:rPr>
          <w:rFonts w:ascii="Times New Roman" w:hAnsi="Times New Roman" w:cs="Times New Roman"/>
          <w:sz w:val="28"/>
          <w:szCs w:val="28"/>
        </w:rPr>
        <w:t>2</w:t>
      </w:r>
      <w:r w:rsidR="003C0B41" w:rsidRPr="00922B09">
        <w:rPr>
          <w:rFonts w:ascii="Times New Roman" w:eastAsiaTheme="minorHAnsi" w:hAnsi="Times New Roman" w:cs="Times New Roman"/>
          <w:bCs/>
          <w:sz w:val="28"/>
          <w:szCs w:val="28"/>
        </w:rPr>
        <w:t xml:space="preserve">.4.1. Срок предоставления </w:t>
      </w:r>
      <w:r w:rsidR="000A33D9">
        <w:rPr>
          <w:rFonts w:ascii="Times New Roman" w:eastAsiaTheme="minorHAnsi" w:hAnsi="Times New Roman" w:cs="Times New Roman"/>
          <w:bCs/>
          <w:sz w:val="28"/>
          <w:szCs w:val="28"/>
        </w:rPr>
        <w:t>под</w:t>
      </w:r>
      <w:r w:rsidR="003C0B41" w:rsidRPr="00922B09">
        <w:rPr>
          <w:rFonts w:ascii="Times New Roman" w:eastAsiaTheme="minorHAnsi" w:hAnsi="Times New Roman" w:cs="Times New Roman"/>
          <w:bCs/>
          <w:sz w:val="28"/>
          <w:szCs w:val="28"/>
        </w:rPr>
        <w:t xml:space="preserve">услуги </w:t>
      </w:r>
      <w:r w:rsidR="000A33D9">
        <w:rPr>
          <w:rFonts w:ascii="Times New Roman" w:eastAsiaTheme="minorHAnsi" w:hAnsi="Times New Roman" w:cs="Times New Roman"/>
          <w:bCs/>
          <w:sz w:val="28"/>
          <w:szCs w:val="28"/>
        </w:rPr>
        <w:t>указанной в подпункте 1.2.1. Административного регламента составляет 25 календарных дней со дня поступления заявления и документов в отдел и в течение 3 рабочих дней со дня принятия решения направляется заявителю;</w:t>
      </w:r>
    </w:p>
    <w:p w:rsidR="005F2CF8" w:rsidRPr="009D310A" w:rsidRDefault="00DE1AB2" w:rsidP="005F2C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A33D9" w:rsidRPr="00922B09">
        <w:rPr>
          <w:rFonts w:ascii="Times New Roman" w:eastAsiaTheme="minorHAnsi" w:hAnsi="Times New Roman" w:cs="Times New Roman"/>
          <w:bCs/>
          <w:sz w:val="28"/>
          <w:szCs w:val="28"/>
        </w:rPr>
        <w:t xml:space="preserve">Срок предоставления </w:t>
      </w:r>
      <w:r w:rsidR="000A33D9">
        <w:rPr>
          <w:rFonts w:ascii="Times New Roman" w:eastAsiaTheme="minorHAnsi" w:hAnsi="Times New Roman" w:cs="Times New Roman"/>
          <w:bCs/>
          <w:sz w:val="28"/>
          <w:szCs w:val="28"/>
        </w:rPr>
        <w:t>под</w:t>
      </w:r>
      <w:r w:rsidR="000A33D9" w:rsidRPr="00922B09">
        <w:rPr>
          <w:rFonts w:ascii="Times New Roman" w:eastAsiaTheme="minorHAnsi" w:hAnsi="Times New Roman" w:cs="Times New Roman"/>
          <w:bCs/>
          <w:sz w:val="28"/>
          <w:szCs w:val="28"/>
        </w:rPr>
        <w:t xml:space="preserve">услуги </w:t>
      </w:r>
      <w:r w:rsidR="000A33D9">
        <w:rPr>
          <w:rFonts w:ascii="Times New Roman" w:eastAsiaTheme="minorHAnsi" w:hAnsi="Times New Roman" w:cs="Times New Roman"/>
          <w:bCs/>
          <w:sz w:val="28"/>
          <w:szCs w:val="28"/>
        </w:rPr>
        <w:t>указанной в подпункте 1.2.2. Административного регламента составляет</w:t>
      </w:r>
      <w:r w:rsidRPr="00DE1AB2">
        <w:rPr>
          <w:rFonts w:ascii="Times New Roman" w:hAnsi="Times New Roman"/>
          <w:sz w:val="28"/>
          <w:szCs w:val="28"/>
        </w:rPr>
        <w:t xml:space="preserve">20 рабочих дней со дня поступления заявления и документов в </w:t>
      </w:r>
      <w:r w:rsidR="000A33D9">
        <w:rPr>
          <w:rFonts w:ascii="Times New Roman" w:hAnsi="Times New Roman"/>
          <w:sz w:val="28"/>
          <w:szCs w:val="28"/>
        </w:rPr>
        <w:t>отдел</w:t>
      </w:r>
      <w:r w:rsidR="009F7C46">
        <w:rPr>
          <w:rFonts w:ascii="Times New Roman" w:eastAsiaTheme="minorHAnsi" w:hAnsi="Times New Roman" w:cs="Times New Roman"/>
          <w:bCs/>
          <w:sz w:val="28"/>
          <w:szCs w:val="28"/>
        </w:rPr>
        <w:t>и в течение 3 рабочих дней со дня принятия решения направляется заявителю</w:t>
      </w:r>
      <w:r>
        <w:rPr>
          <w:rFonts w:ascii="Times New Roman" w:hAnsi="Times New Roman"/>
          <w:sz w:val="28"/>
          <w:szCs w:val="28"/>
        </w:rPr>
        <w:t>.</w:t>
      </w:r>
    </w:p>
    <w:p w:rsidR="000A33D9" w:rsidRPr="00922B09" w:rsidRDefault="000A33D9" w:rsidP="000A33D9">
      <w:pPr>
        <w:spacing w:after="0"/>
        <w:ind w:firstLine="72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bCs/>
          <w:sz w:val="28"/>
          <w:szCs w:val="28"/>
        </w:rPr>
        <w:t>2.4.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>2</w:t>
      </w:r>
      <w:r w:rsidRPr="00922B09">
        <w:rPr>
          <w:rFonts w:ascii="Times New Roman" w:eastAsiaTheme="minorHAnsi" w:hAnsi="Times New Roman" w:cs="Times New Roman"/>
          <w:bCs/>
          <w:sz w:val="28"/>
          <w:szCs w:val="28"/>
        </w:rPr>
        <w:t>. Приостановление предоставления муницип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>альной услуги настоящим Административным регламентом не предусмотрено.</w:t>
      </w:r>
    </w:p>
    <w:p w:rsidR="00DE1AB2" w:rsidRDefault="003C0B41" w:rsidP="00DE1AB2">
      <w:pPr>
        <w:spacing w:after="0"/>
        <w:ind w:firstLine="72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bCs/>
          <w:sz w:val="28"/>
          <w:szCs w:val="28"/>
        </w:rPr>
        <w:t>2.4.</w:t>
      </w:r>
      <w:r w:rsidR="000A33D9">
        <w:rPr>
          <w:rFonts w:ascii="Times New Roman" w:eastAsiaTheme="minorHAnsi" w:hAnsi="Times New Roman" w:cs="Times New Roman"/>
          <w:bCs/>
          <w:sz w:val="28"/>
          <w:szCs w:val="28"/>
        </w:rPr>
        <w:t>3</w:t>
      </w:r>
      <w:r w:rsidRPr="00922B09">
        <w:rPr>
          <w:rFonts w:ascii="Times New Roman" w:eastAsiaTheme="minorHAnsi" w:hAnsi="Times New Roman" w:cs="Times New Roman"/>
          <w:bCs/>
          <w:sz w:val="28"/>
          <w:szCs w:val="28"/>
        </w:rPr>
        <w:t>. Срок выдачи (направления) документов, являющихся результатом предоставления муниципальной услуги заявителю – 3 рабоч</w:t>
      </w:r>
      <w:r w:rsidR="00DE1AB2">
        <w:rPr>
          <w:rFonts w:ascii="Times New Roman" w:eastAsiaTheme="minorHAnsi" w:hAnsi="Times New Roman" w:cs="Times New Roman"/>
          <w:bCs/>
          <w:sz w:val="28"/>
          <w:szCs w:val="28"/>
        </w:rPr>
        <w:t>их дня со дня принятия решения.</w:t>
      </w:r>
    </w:p>
    <w:p w:rsidR="00DE1AB2" w:rsidRPr="00BA5BF9" w:rsidRDefault="00DE1AB2" w:rsidP="00DE1AB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2.5. Нормативные правовые акты Российской Федерации, нормативн</w:t>
      </w:r>
      <w:r w:rsidR="000A33D9">
        <w:rPr>
          <w:rFonts w:ascii="Times New Roman" w:hAnsi="Times New Roman"/>
          <w:sz w:val="28"/>
          <w:szCs w:val="28"/>
        </w:rPr>
        <w:t>ые</w:t>
      </w:r>
      <w:r w:rsidRPr="00BA5BF9">
        <w:rPr>
          <w:rFonts w:ascii="Times New Roman" w:hAnsi="Times New Roman"/>
          <w:sz w:val="28"/>
          <w:szCs w:val="28"/>
        </w:rPr>
        <w:t xml:space="preserve">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DE1AB2" w:rsidRPr="00BA5BF9" w:rsidRDefault="00DE1AB2" w:rsidP="00DE1AB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</w:t>
      </w:r>
      <w:r w:rsidRPr="00BA5BF9">
        <w:rPr>
          <w:rFonts w:ascii="Times New Roman" w:hAnsi="Times New Roman"/>
          <w:sz w:val="28"/>
          <w:szCs w:val="28"/>
        </w:rPr>
        <w:lastRenderedPageBreak/>
        <w:t xml:space="preserve">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в информационно-телекоммуникационной сети «Интернет» (http://www.ipatovo.org/page.php?id=2667), на Едином портале, Региональном портале и в Региональном реестре. </w:t>
      </w:r>
    </w:p>
    <w:p w:rsidR="000A33D9" w:rsidRDefault="00D979EE" w:rsidP="000A33D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ab/>
      </w:r>
      <w:r w:rsidR="003C0B41" w:rsidRPr="00922B09">
        <w:rPr>
          <w:rFonts w:ascii="Times New Roman" w:hAnsi="Times New Roman" w:cs="Times New Roman"/>
          <w:bCs/>
          <w:sz w:val="28"/>
          <w:szCs w:val="28"/>
        </w:rPr>
        <w:t>2</w:t>
      </w:r>
      <w:r w:rsidR="003C0B41" w:rsidRPr="00922B09">
        <w:rPr>
          <w:rFonts w:ascii="Times New Roman" w:hAnsi="Times New Roman" w:cs="Times New Roman"/>
          <w:sz w:val="28"/>
          <w:szCs w:val="28"/>
        </w:rPr>
        <w:t xml:space="preserve">.6. </w:t>
      </w:r>
      <w:r w:rsidR="00DE1AB2" w:rsidRPr="00BA5BF9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</w:t>
      </w:r>
      <w:r w:rsidR="000A33D9">
        <w:rPr>
          <w:rFonts w:ascii="Times New Roman" w:hAnsi="Times New Roman"/>
          <w:sz w:val="28"/>
          <w:szCs w:val="28"/>
        </w:rPr>
        <w:t>орме, порядок их представления.</w:t>
      </w:r>
    </w:p>
    <w:p w:rsidR="00DE1AB2" w:rsidRDefault="003C0B41" w:rsidP="000A33D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2.6.1.</w:t>
      </w:r>
      <w:bookmarkStart w:id="5" w:name="sub_12505"/>
      <w:bookmarkStart w:id="6" w:name="sub_126"/>
      <w:bookmarkEnd w:id="5"/>
      <w:r w:rsidR="00DE1AB2" w:rsidRPr="00BA5BF9">
        <w:rPr>
          <w:rFonts w:ascii="Times New Roman" w:hAnsi="Times New Roman"/>
          <w:sz w:val="28"/>
          <w:szCs w:val="28"/>
        </w:rPr>
        <w:t>При обращении за получением муниципальной услуги заявител</w:t>
      </w:r>
      <w:r w:rsidR="00DE1AB2">
        <w:rPr>
          <w:rFonts w:ascii="Times New Roman" w:hAnsi="Times New Roman"/>
          <w:sz w:val="28"/>
          <w:szCs w:val="28"/>
        </w:rPr>
        <w:t xml:space="preserve">юнеобходимо предоставить следующие документы: </w:t>
      </w:r>
    </w:p>
    <w:p w:rsidR="009B0AE0" w:rsidRDefault="000A33D9" w:rsidP="00DE1AB2">
      <w:pPr>
        <w:spacing w:after="0"/>
        <w:ind w:firstLine="72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 </w:t>
      </w:r>
      <w:r w:rsidR="009B0AE0">
        <w:rPr>
          <w:rFonts w:ascii="Times New Roman" w:eastAsia="Times New Roman" w:hAnsi="Times New Roman"/>
          <w:sz w:val="28"/>
          <w:szCs w:val="28"/>
        </w:rPr>
        <w:t xml:space="preserve">при обращении </w:t>
      </w:r>
      <w:r w:rsidR="00AC4BD7">
        <w:rPr>
          <w:rFonts w:ascii="Times New Roman" w:eastAsia="Times New Roman" w:hAnsi="Times New Roman"/>
          <w:sz w:val="28"/>
          <w:szCs w:val="28"/>
        </w:rPr>
        <w:t>за</w:t>
      </w:r>
      <w:r w:rsidR="009B0AE0">
        <w:rPr>
          <w:rFonts w:ascii="Times New Roman" w:eastAsia="Times New Roman" w:hAnsi="Times New Roman"/>
          <w:sz w:val="28"/>
          <w:szCs w:val="28"/>
        </w:rPr>
        <w:t xml:space="preserve"> подуслугой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9F7C46">
        <w:rPr>
          <w:rFonts w:ascii="Times New Roman" w:hAnsi="Times New Roman"/>
          <w:sz w:val="28"/>
          <w:szCs w:val="28"/>
        </w:rPr>
        <w:t>указанной в подпункте 1.2.1.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="009B0AE0">
        <w:rPr>
          <w:rFonts w:ascii="Times New Roman" w:eastAsiaTheme="minorHAnsi" w:hAnsi="Times New Roman"/>
          <w:bCs/>
          <w:sz w:val="28"/>
          <w:szCs w:val="28"/>
        </w:rPr>
        <w:t>:</w:t>
      </w:r>
    </w:p>
    <w:p w:rsidR="003C0B41" w:rsidRPr="009B0AE0" w:rsidRDefault="007129D3" w:rsidP="00DE1A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="009B0AE0" w:rsidRPr="009B0AE0">
        <w:rPr>
          <w:rFonts w:ascii="Times New Roman" w:eastAsia="Times New Roman" w:hAnsi="Times New Roman"/>
          <w:sz w:val="28"/>
          <w:szCs w:val="28"/>
        </w:rPr>
        <w:t>аявление</w:t>
      </w:r>
      <w:r w:rsidR="009B0AE0" w:rsidRPr="009B0AE0">
        <w:rPr>
          <w:rFonts w:ascii="Times New Roman" w:hAnsi="Times New Roman"/>
          <w:sz w:val="28"/>
          <w:szCs w:val="28"/>
        </w:rPr>
        <w:t xml:space="preserve">о выдаче разрешения </w:t>
      </w:r>
      <w:r w:rsidR="009B0AE0" w:rsidRPr="009B0AE0">
        <w:rPr>
          <w:rFonts w:ascii="Times New Roman" w:eastAsiaTheme="minorHAnsi" w:hAnsi="Times New Roman"/>
          <w:bCs/>
          <w:sz w:val="28"/>
          <w:szCs w:val="28"/>
        </w:rPr>
        <w:t xml:space="preserve">на использование земель или земельного участка, </w:t>
      </w:r>
      <w:r w:rsidR="009B0AE0" w:rsidRPr="009B0AE0">
        <w:rPr>
          <w:rFonts w:ascii="Times New Roman" w:hAnsi="Times New Roman"/>
          <w:iCs/>
          <w:color w:val="000000"/>
          <w:sz w:val="28"/>
          <w:szCs w:val="28"/>
        </w:rPr>
        <w:t>находящихся в муниципальной собственности или государственная собственность на которые не разграничена</w:t>
      </w:r>
      <w:proofErr w:type="gramStart"/>
      <w:r w:rsidR="009B0AE0" w:rsidRPr="009B0AE0">
        <w:rPr>
          <w:rFonts w:ascii="Times New Roman" w:hAnsi="Times New Roman"/>
          <w:iCs/>
          <w:color w:val="000000"/>
          <w:sz w:val="28"/>
          <w:szCs w:val="28"/>
        </w:rPr>
        <w:t>,</w:t>
      </w:r>
      <w:r w:rsidR="009B0AE0" w:rsidRPr="009B0AE0">
        <w:rPr>
          <w:rFonts w:ascii="Times New Roman" w:hAnsi="Times New Roman"/>
          <w:sz w:val="28"/>
          <w:szCs w:val="28"/>
        </w:rPr>
        <w:t>б</w:t>
      </w:r>
      <w:proofErr w:type="gramEnd"/>
      <w:r w:rsidR="009B0AE0" w:rsidRPr="009B0AE0">
        <w:rPr>
          <w:rFonts w:ascii="Times New Roman" w:hAnsi="Times New Roman"/>
          <w:sz w:val="28"/>
          <w:szCs w:val="28"/>
        </w:rPr>
        <w:t>ез предоставления земельных участков и установления сервитута</w:t>
      </w:r>
      <w:r w:rsidR="009B0AE0">
        <w:rPr>
          <w:rFonts w:ascii="Times New Roman" w:hAnsi="Times New Roman"/>
          <w:sz w:val="28"/>
          <w:szCs w:val="28"/>
        </w:rPr>
        <w:t>,</w:t>
      </w:r>
      <w:r w:rsidR="000A33D9">
        <w:rPr>
          <w:rFonts w:ascii="Times New Roman" w:hAnsi="Times New Roman"/>
          <w:sz w:val="28"/>
          <w:szCs w:val="28"/>
        </w:rPr>
        <w:t xml:space="preserve">публичного сервитута, </w:t>
      </w:r>
      <w:r w:rsidR="009B0AE0" w:rsidRPr="009B0AE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C0B41" w:rsidRPr="009B0AE0">
        <w:rPr>
          <w:rFonts w:ascii="Times New Roman" w:hAnsi="Times New Roman" w:cs="Times New Roman"/>
          <w:sz w:val="28"/>
          <w:szCs w:val="28"/>
        </w:rPr>
        <w:t>приложени</w:t>
      </w:r>
      <w:r w:rsidR="009B0AE0" w:rsidRPr="009B0AE0">
        <w:rPr>
          <w:rFonts w:ascii="Times New Roman" w:hAnsi="Times New Roman" w:cs="Times New Roman"/>
          <w:sz w:val="28"/>
          <w:szCs w:val="28"/>
        </w:rPr>
        <w:t>я3</w:t>
      </w:r>
      <w:r w:rsidR="003C0B41" w:rsidRPr="009B0AE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A33D9">
        <w:rPr>
          <w:rFonts w:ascii="Times New Roman" w:hAnsi="Times New Roman" w:cs="Times New Roman"/>
          <w:sz w:val="28"/>
          <w:szCs w:val="28"/>
        </w:rPr>
        <w:t>А</w:t>
      </w:r>
      <w:r w:rsidR="003C0B41" w:rsidRPr="009B0AE0">
        <w:rPr>
          <w:rFonts w:ascii="Times New Roman" w:hAnsi="Times New Roman" w:cs="Times New Roman"/>
          <w:sz w:val="28"/>
          <w:szCs w:val="28"/>
        </w:rPr>
        <w:t>дминистративному реглам</w:t>
      </w:r>
      <w:r w:rsidR="009B0AE0">
        <w:rPr>
          <w:rFonts w:ascii="Times New Roman" w:hAnsi="Times New Roman" w:cs="Times New Roman"/>
          <w:sz w:val="28"/>
          <w:szCs w:val="28"/>
        </w:rPr>
        <w:t>енту;</w:t>
      </w:r>
    </w:p>
    <w:p w:rsidR="003C0B41" w:rsidRPr="009B0AE0" w:rsidRDefault="009B0AE0" w:rsidP="009B0AE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документ, удостоверяющий личность </w:t>
      </w:r>
      <w:r w:rsidR="000A33D9">
        <w:rPr>
          <w:rFonts w:ascii="Times New Roman" w:hAnsi="Times New Roman"/>
          <w:sz w:val="28"/>
          <w:szCs w:val="28"/>
        </w:rPr>
        <w:t>заявителя или представител</w:t>
      </w:r>
      <w:r w:rsidR="009F7C46">
        <w:rPr>
          <w:rFonts w:ascii="Times New Roman" w:hAnsi="Times New Roman"/>
          <w:sz w:val="28"/>
          <w:szCs w:val="28"/>
        </w:rPr>
        <w:t>я</w:t>
      </w:r>
      <w:r w:rsidR="000A33D9">
        <w:rPr>
          <w:rFonts w:ascii="Times New Roman" w:hAnsi="Times New Roman"/>
          <w:sz w:val="28"/>
          <w:szCs w:val="28"/>
        </w:rPr>
        <w:t xml:space="preserve"> заявителя</w:t>
      </w:r>
      <w:r w:rsidR="009F7C46">
        <w:rPr>
          <w:rFonts w:ascii="Times New Roman" w:hAnsi="Times New Roman"/>
          <w:sz w:val="28"/>
          <w:szCs w:val="28"/>
        </w:rPr>
        <w:t>(</w:t>
      </w:r>
      <w:r w:rsidR="00223455">
        <w:rPr>
          <w:rFonts w:ascii="Times New Roman" w:hAnsi="Times New Roman"/>
          <w:sz w:val="28"/>
          <w:szCs w:val="28"/>
        </w:rPr>
        <w:t>представляется один из перечисленных документов</w:t>
      </w:r>
      <w:r w:rsidR="009F7C46">
        <w:rPr>
          <w:rFonts w:ascii="Times New Roman" w:hAnsi="Times New Roman"/>
          <w:sz w:val="28"/>
          <w:szCs w:val="28"/>
        </w:rPr>
        <w:t>)</w:t>
      </w:r>
      <w:r w:rsidR="00223455">
        <w:rPr>
          <w:rFonts w:ascii="Times New Roman" w:hAnsi="Times New Roman"/>
          <w:sz w:val="28"/>
          <w:szCs w:val="28"/>
        </w:rPr>
        <w:t>:</w:t>
      </w:r>
      <w:r w:rsidRPr="00BA5BF9">
        <w:rPr>
          <w:rFonts w:ascii="Times New Roman" w:hAnsi="Times New Roman"/>
          <w:sz w:val="28"/>
          <w:szCs w:val="28"/>
        </w:rPr>
        <w:t>(паспорт гражданина Российской Федерации; временное удостоверение личности гражданина Российской Федерации (форма № 2П); удостоверение личности (военный билет) военнослужащего Российской Федерации;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гражданина; удостоверение беженца; свидетельство о рассмотрении ходатайства о признании беженцем на территории Российской Федерации по существу; вид на жительство в Российской Федерации; свидетельство о предоставлении временного убежища на территории Российской Федерации</w:t>
      </w:r>
      <w:r w:rsidR="00223455">
        <w:rPr>
          <w:rFonts w:ascii="Times New Roman" w:hAnsi="Times New Roman"/>
          <w:sz w:val="28"/>
          <w:szCs w:val="28"/>
        </w:rPr>
        <w:t>, разрешение на временное проживание</w:t>
      </w:r>
      <w:r>
        <w:rPr>
          <w:rFonts w:ascii="Times New Roman" w:hAnsi="Times New Roman"/>
          <w:sz w:val="28"/>
          <w:szCs w:val="28"/>
        </w:rPr>
        <w:t>);</w:t>
      </w:r>
    </w:p>
    <w:p w:rsidR="003C0B41" w:rsidRDefault="003C0B41" w:rsidP="009B0AE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22B09">
        <w:rPr>
          <w:rFonts w:ascii="Times New Roman" w:hAnsi="Times New Roman" w:cs="Times New Roman"/>
          <w:sz w:val="28"/>
          <w:szCs w:val="28"/>
          <w:lang w:eastAsia="en-US"/>
        </w:rPr>
        <w:t>схем</w:t>
      </w:r>
      <w:r w:rsidR="00223455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922B09">
        <w:rPr>
          <w:rFonts w:ascii="Times New Roman" w:hAnsi="Times New Roman" w:cs="Times New Roman"/>
          <w:sz w:val="28"/>
          <w:szCs w:val="28"/>
          <w:lang w:eastAsia="en-US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</w:t>
      </w:r>
      <w:r w:rsidR="00AC4BD7">
        <w:rPr>
          <w:rFonts w:ascii="Times New Roman" w:hAnsi="Times New Roman" w:cs="Times New Roman"/>
          <w:sz w:val="28"/>
          <w:szCs w:val="28"/>
          <w:lang w:eastAsia="en-US"/>
        </w:rPr>
        <w:t>ктерных точек границ территории;</w:t>
      </w:r>
    </w:p>
    <w:p w:rsidR="00AC4BD7" w:rsidRPr="00BA5BF9" w:rsidRDefault="00223455" w:rsidP="00AC4BD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документ</w:t>
      </w:r>
      <w:r w:rsidR="00AC4BD7" w:rsidRPr="00BA5BF9">
        <w:rPr>
          <w:rFonts w:ascii="Times New Roman" w:hAnsi="Times New Roman"/>
          <w:sz w:val="28"/>
          <w:szCs w:val="28"/>
        </w:rPr>
        <w:t>, подтверждающи</w:t>
      </w:r>
      <w:r>
        <w:rPr>
          <w:rFonts w:ascii="Times New Roman" w:hAnsi="Times New Roman"/>
          <w:sz w:val="28"/>
          <w:szCs w:val="28"/>
        </w:rPr>
        <w:t>й</w:t>
      </w:r>
      <w:r w:rsidR="00AC4BD7" w:rsidRPr="00BA5BF9">
        <w:rPr>
          <w:rFonts w:ascii="Times New Roman" w:hAnsi="Times New Roman"/>
          <w:sz w:val="28"/>
          <w:szCs w:val="28"/>
        </w:rPr>
        <w:t xml:space="preserve"> полномочия представителя (доверенность, документ, подтверждающий право лица без доверенности действовать от имени заявителя: решение (приказ) о назначении или об избрании на должность);</w:t>
      </w:r>
    </w:p>
    <w:p w:rsidR="003C0B41" w:rsidRPr="00922B09" w:rsidRDefault="003C0B41" w:rsidP="00AC4BD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2B09">
        <w:rPr>
          <w:rFonts w:ascii="Times New Roman" w:hAnsi="Times New Roman" w:cs="Times New Roman"/>
          <w:color w:val="000000"/>
          <w:sz w:val="28"/>
          <w:szCs w:val="28"/>
        </w:rPr>
        <w:t>перевод на русский язык документов о государственной регистрации юридического лица в соответствии с законодательством иностранного государства (</w:t>
      </w:r>
      <w:proofErr w:type="gramStart"/>
      <w:r w:rsidRPr="00922B09">
        <w:rPr>
          <w:rFonts w:ascii="Times New Roman" w:hAnsi="Times New Roman" w:cs="Times New Roman"/>
          <w:color w:val="000000"/>
          <w:sz w:val="28"/>
          <w:szCs w:val="28"/>
        </w:rPr>
        <w:t>предоставляется</w:t>
      </w:r>
      <w:proofErr w:type="gramEnd"/>
      <w:r w:rsidRPr="00922B09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если заявителем является иностранное лицо).</w:t>
      </w:r>
    </w:p>
    <w:p w:rsidR="003C0B41" w:rsidRDefault="00223455" w:rsidP="003C0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C4BD7" w:rsidRPr="00AC4BD7">
        <w:rPr>
          <w:rFonts w:ascii="Times New Roman" w:hAnsi="Times New Roman" w:cs="Times New Roman"/>
          <w:sz w:val="28"/>
          <w:szCs w:val="28"/>
        </w:rPr>
        <w:t xml:space="preserve">при </w:t>
      </w:r>
      <w:r w:rsidR="00AC4BD7" w:rsidRPr="00AC4BD7">
        <w:rPr>
          <w:rFonts w:ascii="Times New Roman" w:eastAsia="Times New Roman" w:hAnsi="Times New Roman"/>
          <w:sz w:val="28"/>
          <w:szCs w:val="28"/>
        </w:rPr>
        <w:t>обращении за подуслугой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9D310A">
        <w:rPr>
          <w:rFonts w:ascii="Times New Roman" w:eastAsia="Times New Roman" w:hAnsi="Times New Roman"/>
          <w:sz w:val="28"/>
          <w:szCs w:val="28"/>
        </w:rPr>
        <w:t>указанной в подпункте 1.2.2</w:t>
      </w:r>
      <w:r w:rsidR="009F7C46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Административного регламента</w:t>
      </w:r>
      <w:r w:rsidR="00AC4BD7">
        <w:rPr>
          <w:rFonts w:ascii="Times New Roman" w:hAnsi="Times New Roman" w:cs="Times New Roman"/>
          <w:sz w:val="28"/>
          <w:szCs w:val="28"/>
        </w:rPr>
        <w:t>:</w:t>
      </w:r>
    </w:p>
    <w:p w:rsidR="00AC4BD7" w:rsidRPr="00AC4BD7" w:rsidRDefault="009F7C46" w:rsidP="003C0B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з</w:t>
      </w:r>
      <w:r w:rsidR="00AC4BD7" w:rsidRPr="00AC4BD7">
        <w:rPr>
          <w:rFonts w:ascii="Times New Roman" w:eastAsia="Times New Roman" w:hAnsi="Times New Roman"/>
          <w:sz w:val="28"/>
          <w:szCs w:val="28"/>
        </w:rPr>
        <w:t>аявление</w:t>
      </w:r>
      <w:r w:rsidR="00AC4BD7" w:rsidRPr="00AC4BD7">
        <w:rPr>
          <w:rFonts w:ascii="Times New Roman" w:hAnsi="Times New Roman"/>
          <w:sz w:val="28"/>
          <w:szCs w:val="28"/>
        </w:rPr>
        <w:t>о согласовании размещения объектов, виды которых установлены Правительством Российской Федерации</w:t>
      </w:r>
      <w:r w:rsidR="00223455">
        <w:rPr>
          <w:rFonts w:ascii="Times New Roman" w:hAnsi="Times New Roman"/>
          <w:sz w:val="28"/>
          <w:szCs w:val="28"/>
        </w:rPr>
        <w:t xml:space="preserve">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сервитута,</w:t>
      </w:r>
      <w:r w:rsidR="00AC4BD7" w:rsidRPr="00AC4BD7">
        <w:rPr>
          <w:rFonts w:ascii="Times New Roman" w:hAnsi="Times New Roman"/>
          <w:sz w:val="28"/>
          <w:szCs w:val="28"/>
        </w:rPr>
        <w:t xml:space="preserve"> согласно </w:t>
      </w:r>
      <w:r w:rsidR="00AC4BD7" w:rsidRPr="00AC4BD7">
        <w:rPr>
          <w:rFonts w:ascii="Times New Roman" w:hAnsi="Times New Roman" w:cs="Times New Roman"/>
          <w:sz w:val="28"/>
          <w:szCs w:val="28"/>
        </w:rPr>
        <w:t xml:space="preserve">приложения 4 к настоящему </w:t>
      </w:r>
      <w:r w:rsidR="00223455">
        <w:rPr>
          <w:rFonts w:ascii="Times New Roman" w:hAnsi="Times New Roman" w:cs="Times New Roman"/>
          <w:sz w:val="28"/>
          <w:szCs w:val="28"/>
        </w:rPr>
        <w:t>А</w:t>
      </w:r>
      <w:r w:rsidR="00AC4BD7" w:rsidRPr="00AC4BD7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AC4BD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4BD7" w:rsidRDefault="00223455" w:rsidP="00AC4BD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документ, удостоверяющий личность </w:t>
      </w:r>
      <w:r>
        <w:rPr>
          <w:rFonts w:ascii="Times New Roman" w:hAnsi="Times New Roman"/>
          <w:sz w:val="28"/>
          <w:szCs w:val="28"/>
        </w:rPr>
        <w:t>заявителя или представител</w:t>
      </w:r>
      <w:r w:rsidR="009F7C46">
        <w:rPr>
          <w:rFonts w:ascii="Times New Roman" w:hAnsi="Times New Roman"/>
          <w:sz w:val="28"/>
          <w:szCs w:val="28"/>
        </w:rPr>
        <w:t>я</w:t>
      </w:r>
      <w:r w:rsidR="007129D3">
        <w:rPr>
          <w:rFonts w:ascii="Times New Roman" w:hAnsi="Times New Roman"/>
          <w:sz w:val="28"/>
          <w:szCs w:val="28"/>
        </w:rPr>
        <w:t xml:space="preserve"> заявителя</w:t>
      </w:r>
      <w:r w:rsidR="009F7C4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представляется один из перечисленных документо</w:t>
      </w:r>
      <w:r w:rsidR="007129D3">
        <w:rPr>
          <w:rFonts w:ascii="Times New Roman" w:hAnsi="Times New Roman"/>
          <w:sz w:val="28"/>
          <w:szCs w:val="28"/>
        </w:rPr>
        <w:t>в</w:t>
      </w:r>
      <w:r w:rsidR="009F7C4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  <w:r w:rsidR="00AC4BD7" w:rsidRPr="00BA5BF9">
        <w:rPr>
          <w:rFonts w:ascii="Times New Roman" w:hAnsi="Times New Roman"/>
          <w:sz w:val="28"/>
          <w:szCs w:val="28"/>
        </w:rPr>
        <w:t xml:space="preserve"> (паспорт гражданина Российской Федерации; временное удостоверение личности гражданина Российской Федерации (форма № 2П); удостоверение личности (военный билет) военнослужащего Российской Федерации;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гражданина; удостоверение беженца; свидетельство о рассмотрении ходатайства о признании беженцем на территории Российской Федерации по существу; вид на жительство в Российской Федерации; свидетельство о предоставлении временного убежища на территории Российской Федерации</w:t>
      </w:r>
      <w:r>
        <w:rPr>
          <w:rFonts w:ascii="Times New Roman" w:hAnsi="Times New Roman"/>
          <w:sz w:val="28"/>
          <w:szCs w:val="28"/>
        </w:rPr>
        <w:t>, разрешение на временное проживание</w:t>
      </w:r>
      <w:r w:rsidR="00AC4BD7">
        <w:rPr>
          <w:rFonts w:ascii="Times New Roman" w:hAnsi="Times New Roman"/>
          <w:sz w:val="28"/>
          <w:szCs w:val="28"/>
        </w:rPr>
        <w:t>);</w:t>
      </w:r>
    </w:p>
    <w:p w:rsidR="00AC4BD7" w:rsidRPr="00AC4BD7" w:rsidRDefault="00223455" w:rsidP="009F7C4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</w:t>
      </w:r>
      <w:r w:rsidR="00AC4BD7" w:rsidRPr="00AC4BD7">
        <w:rPr>
          <w:rFonts w:ascii="Times New Roman" w:hAnsi="Times New Roman"/>
          <w:sz w:val="28"/>
          <w:szCs w:val="28"/>
        </w:rPr>
        <w:t>, подтверждающи</w:t>
      </w:r>
      <w:r w:rsidR="00761C58">
        <w:rPr>
          <w:rFonts w:ascii="Times New Roman" w:hAnsi="Times New Roman"/>
          <w:sz w:val="28"/>
          <w:szCs w:val="28"/>
        </w:rPr>
        <w:t>й</w:t>
      </w:r>
      <w:r w:rsidR="00AC4BD7" w:rsidRPr="00AC4BD7">
        <w:rPr>
          <w:rFonts w:ascii="Times New Roman" w:hAnsi="Times New Roman"/>
          <w:sz w:val="28"/>
          <w:szCs w:val="28"/>
        </w:rPr>
        <w:t xml:space="preserve"> полномочия представителя (доверенность, документ, подтверждающий право лица без доверенности действовать от имени заявителя: решение (приказ) о назначении или об избрании физического лица на должность, </w:t>
      </w:r>
      <w:r>
        <w:rPr>
          <w:rFonts w:ascii="Times New Roman" w:hAnsi="Times New Roman"/>
          <w:sz w:val="28"/>
          <w:szCs w:val="28"/>
        </w:rPr>
        <w:t>с</w:t>
      </w:r>
      <w:r w:rsidR="00AC4BD7" w:rsidRPr="00AC4BD7">
        <w:rPr>
          <w:rFonts w:ascii="Times New Roman" w:hAnsi="Times New Roman"/>
          <w:sz w:val="28"/>
          <w:szCs w:val="28"/>
        </w:rPr>
        <w:t>видетельство о рождении, акт органа опеки и попечительства о назначении опекуна, акт органа опеки и попечительства о назначении попечителя</w:t>
      </w:r>
      <w:r w:rsidR="00AC4BD7">
        <w:rPr>
          <w:rFonts w:ascii="Times New Roman" w:hAnsi="Times New Roman"/>
          <w:sz w:val="28"/>
          <w:szCs w:val="28"/>
        </w:rPr>
        <w:t>);</w:t>
      </w:r>
    </w:p>
    <w:p w:rsidR="00761C58" w:rsidRDefault="00761C58" w:rsidP="00761C5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BD7">
        <w:rPr>
          <w:rFonts w:ascii="Times New Roman" w:hAnsi="Times New Roman" w:cs="Times New Roman"/>
          <w:color w:val="000000"/>
          <w:sz w:val="28"/>
          <w:szCs w:val="28"/>
        </w:rPr>
        <w:t>перевод на русский язык документов о государственной регистрации юридического лица в соответствии с законодательством иностранного государства (</w:t>
      </w:r>
      <w:proofErr w:type="gramStart"/>
      <w:r w:rsidRPr="00AC4BD7">
        <w:rPr>
          <w:rFonts w:ascii="Times New Roman" w:hAnsi="Times New Roman" w:cs="Times New Roman"/>
          <w:color w:val="000000"/>
          <w:sz w:val="28"/>
          <w:szCs w:val="28"/>
        </w:rPr>
        <w:t>предоставляется</w:t>
      </w:r>
      <w:proofErr w:type="gramEnd"/>
      <w:r w:rsidRPr="00AC4BD7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если заявителем является иностранное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лицо);</w:t>
      </w:r>
    </w:p>
    <w:p w:rsidR="009F7C46" w:rsidRDefault="00AC4BD7" w:rsidP="009F7C46">
      <w:pPr>
        <w:pStyle w:val="a6"/>
        <w:ind w:firstLine="708"/>
        <w:rPr>
          <w:rFonts w:eastAsiaTheme="minorHAnsi"/>
          <w:szCs w:val="28"/>
          <w:lang w:val="ru-RU"/>
        </w:rPr>
      </w:pPr>
      <w:r w:rsidRPr="00AC4BD7">
        <w:rPr>
          <w:rFonts w:eastAsiaTheme="minorHAnsi"/>
          <w:szCs w:val="28"/>
          <w:lang w:val="ru-RU"/>
        </w:rPr>
        <w:lastRenderedPageBreak/>
        <w:t>схем</w:t>
      </w:r>
      <w:r w:rsidR="00761C58">
        <w:rPr>
          <w:rFonts w:eastAsiaTheme="minorHAnsi"/>
          <w:szCs w:val="28"/>
          <w:lang w:val="ru-RU"/>
        </w:rPr>
        <w:t>у</w:t>
      </w:r>
      <w:r w:rsidRPr="00AC4BD7">
        <w:rPr>
          <w:rFonts w:eastAsiaTheme="minorHAnsi"/>
          <w:szCs w:val="28"/>
          <w:lang w:val="ru-RU"/>
        </w:rPr>
        <w:t xml:space="preserve">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недвижимости), на которых предполагается размещение объекта</w:t>
      </w:r>
      <w:r w:rsidR="00761C58">
        <w:rPr>
          <w:rFonts w:eastAsiaTheme="minorHAnsi"/>
          <w:szCs w:val="28"/>
          <w:lang w:val="ru-RU"/>
        </w:rPr>
        <w:t>.</w:t>
      </w:r>
    </w:p>
    <w:p w:rsidR="009D310A" w:rsidRPr="009F7C46" w:rsidRDefault="009D310A" w:rsidP="009F7C46">
      <w:pPr>
        <w:pStyle w:val="a6"/>
        <w:ind w:firstLine="708"/>
        <w:rPr>
          <w:color w:val="000000"/>
          <w:szCs w:val="28"/>
          <w:lang w:val="ru-RU"/>
        </w:rPr>
      </w:pPr>
      <w:r w:rsidRPr="00CE3D10">
        <w:rPr>
          <w:szCs w:val="28"/>
          <w:lang w:val="ru-RU"/>
        </w:rPr>
        <w:t>Перечень документов, необходимых для предоставления муниципальной услуги, является исчерпывающим.</w:t>
      </w:r>
    </w:p>
    <w:p w:rsidR="00761C58" w:rsidRDefault="00761C58" w:rsidP="009F7C46">
      <w:pPr>
        <w:pStyle w:val="22"/>
        <w:shd w:val="clear" w:color="auto" w:fill="auto"/>
        <w:ind w:firstLine="708"/>
      </w:pPr>
      <w:r>
        <w:rPr>
          <w:color w:val="000000"/>
          <w:lang w:bidi="ru-RU"/>
        </w:rPr>
        <w:t>Заявитель вправе предоставить дополнительно копии документовуказанных в подпункте 2.6.1 настоящего Административного регламента. В случаеих не предоставления, специалист отдела, ответственный за приемдокументов, делает копии с представленных оригиналов документов</w:t>
      </w:r>
      <w:r>
        <w:t xml:space="preserve"> самостоятельно.</w:t>
      </w:r>
    </w:p>
    <w:p w:rsidR="00761C58" w:rsidRDefault="00761C58" w:rsidP="009F7C46">
      <w:pPr>
        <w:pStyle w:val="22"/>
        <w:shd w:val="clear" w:color="auto" w:fill="auto"/>
        <w:tabs>
          <w:tab w:val="left" w:pos="567"/>
          <w:tab w:val="left" w:pos="1545"/>
        </w:tabs>
      </w:pPr>
      <w:r>
        <w:rPr>
          <w:color w:val="000000"/>
          <w:lang w:bidi="ru-RU"/>
        </w:rPr>
        <w:t xml:space="preserve">Документы (в том числе и заявление) должны быть написаны нарусском языке </w:t>
      </w:r>
      <w:r>
        <w:t>либо иметь заверенный в порядке</w:t>
      </w:r>
      <w:r>
        <w:rPr>
          <w:color w:val="000000"/>
          <w:lang w:bidi="ru-RU"/>
        </w:rPr>
        <w:t xml:space="preserve">, установленном законом, перевод на </w:t>
      </w:r>
      <w:r>
        <w:t>русский язык.</w:t>
      </w:r>
      <w:r>
        <w:tab/>
      </w:r>
    </w:p>
    <w:p w:rsidR="00761C58" w:rsidRPr="00E11805" w:rsidRDefault="00761C58" w:rsidP="009F7C46">
      <w:pPr>
        <w:pStyle w:val="22"/>
        <w:shd w:val="clear" w:color="auto" w:fill="auto"/>
        <w:ind w:firstLine="540"/>
        <w:rPr>
          <w:color w:val="000000"/>
          <w:lang w:bidi="ru-RU"/>
        </w:rPr>
      </w:pPr>
      <w:r>
        <w:rPr>
          <w:color w:val="000000"/>
          <w:lang w:bidi="ru-RU"/>
        </w:rPr>
        <w:t>Документы, представленн</w:t>
      </w:r>
      <w:r w:rsidR="00892F7E">
        <w:rPr>
          <w:color w:val="000000"/>
          <w:lang w:bidi="ru-RU"/>
        </w:rPr>
        <w:t>ые заявителем, должны быть напечатаны (написаны) четко и разборчиво</w:t>
      </w:r>
      <w:r>
        <w:rPr>
          <w:color w:val="000000"/>
          <w:lang w:bidi="ru-RU"/>
        </w:rPr>
        <w:t>, не должн</w:t>
      </w:r>
      <w:r w:rsidR="007C26DA">
        <w:rPr>
          <w:color w:val="000000"/>
          <w:lang w:bidi="ru-RU"/>
        </w:rPr>
        <w:t>ыиметь</w:t>
      </w:r>
      <w:r>
        <w:rPr>
          <w:color w:val="000000"/>
          <w:lang w:bidi="ru-RU"/>
        </w:rPr>
        <w:t xml:space="preserve"> подчисток, приписок, </w:t>
      </w:r>
      <w:r w:rsidR="00E11805">
        <w:rPr>
          <w:color w:val="000000"/>
          <w:lang w:bidi="ru-RU"/>
        </w:rPr>
        <w:t xml:space="preserve">наличия </w:t>
      </w:r>
      <w:r>
        <w:rPr>
          <w:color w:val="000000"/>
          <w:lang w:bidi="ru-RU"/>
        </w:rPr>
        <w:t xml:space="preserve">зачеркнутых слов и иных неоговоренных исправлений, </w:t>
      </w:r>
      <w:r w:rsidR="00E11805">
        <w:rPr>
          <w:color w:val="000000"/>
          <w:lang w:bidi="ru-RU"/>
        </w:rPr>
        <w:t>за исключением исправлений, скрепленных печатью и заверенных подписью уполномоченного лица, не должен быть исполнен карандашом. Документы не должны иметь</w:t>
      </w:r>
      <w:r>
        <w:rPr>
          <w:color w:val="000000"/>
          <w:lang w:bidi="ru-RU"/>
        </w:rPr>
        <w:t xml:space="preserve"> серьезных повреждений, наличие которых не позволяет однозначно истолковать их содержание</w:t>
      </w:r>
      <w:r w:rsidR="00E11805">
        <w:rPr>
          <w:color w:val="000000"/>
          <w:lang w:bidi="ru-RU"/>
        </w:rPr>
        <w:t>.</w:t>
      </w:r>
    </w:p>
    <w:p w:rsidR="009D310A" w:rsidRPr="00BA5BF9" w:rsidRDefault="003C0B41" w:rsidP="009D310A">
      <w:pPr>
        <w:pStyle w:val="ConsPlusNormal"/>
        <w:ind w:firstLine="540"/>
        <w:jc w:val="both"/>
        <w:rPr>
          <w:szCs w:val="28"/>
        </w:rPr>
      </w:pPr>
      <w:r w:rsidRPr="00922B09">
        <w:rPr>
          <w:szCs w:val="28"/>
        </w:rPr>
        <w:t>2.6.</w:t>
      </w:r>
      <w:r w:rsidR="009D310A">
        <w:rPr>
          <w:szCs w:val="28"/>
        </w:rPr>
        <w:t>2</w:t>
      </w:r>
      <w:r w:rsidRPr="00922B09">
        <w:rPr>
          <w:szCs w:val="28"/>
        </w:rPr>
        <w:t xml:space="preserve">. </w:t>
      </w:r>
      <w:r w:rsidR="009D310A" w:rsidRPr="00BA5BF9">
        <w:rPr>
          <w:szCs w:val="28"/>
        </w:rPr>
        <w:t>Способ получения документов, подаваемых заявителем, в том числе в электронной форме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Форма заявления может быть получена заявителем: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непосредственно в отделе  по адресу: 356630, Ставропольский край, </w:t>
      </w:r>
      <w:proofErr w:type="gramStart"/>
      <w:r w:rsidRPr="00BA5BF9">
        <w:rPr>
          <w:szCs w:val="28"/>
        </w:rPr>
        <w:t>г</w:t>
      </w:r>
      <w:proofErr w:type="gramEnd"/>
      <w:r w:rsidRPr="00BA5BF9">
        <w:rPr>
          <w:szCs w:val="28"/>
        </w:rPr>
        <w:t>. Ипатово, ул. Гагарина, д. 67а;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в МФЦ по адресу: 356630, Ставропольский край, </w:t>
      </w:r>
      <w:proofErr w:type="gramStart"/>
      <w:r w:rsidRPr="00BA5BF9">
        <w:rPr>
          <w:szCs w:val="28"/>
        </w:rPr>
        <w:t>г</w:t>
      </w:r>
      <w:proofErr w:type="gramEnd"/>
      <w:r w:rsidRPr="00BA5BF9">
        <w:rPr>
          <w:szCs w:val="28"/>
        </w:rPr>
        <w:t>. Ипатово, ул. Гагарина,67 а;</w:t>
      </w:r>
    </w:p>
    <w:p w:rsidR="009D310A" w:rsidRPr="009F7C46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 информационно-</w:t>
      </w:r>
      <w:r w:rsidRPr="009F7C46">
        <w:rPr>
          <w:szCs w:val="28"/>
        </w:rPr>
        <w:t>телекоммуникационной сети «Интернет»  на официальном сайте администрации (</w:t>
      </w:r>
      <w:hyperlink r:id="rId15" w:history="1">
        <w:r w:rsidRPr="009F7C46">
          <w:rPr>
            <w:rStyle w:val="a3"/>
            <w:color w:val="auto"/>
          </w:rPr>
          <w:t>www.ipatovo.org</w:t>
        </w:r>
      </w:hyperlink>
      <w:r w:rsidRPr="009F7C46">
        <w:rPr>
          <w:szCs w:val="28"/>
        </w:rPr>
        <w:t>.)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9F7C46">
        <w:rPr>
          <w:szCs w:val="28"/>
        </w:rPr>
        <w:t>в информационно-телекоммуникационной сети «Интернет» на Едином</w:t>
      </w:r>
      <w:r w:rsidRPr="00BA5BF9">
        <w:rPr>
          <w:szCs w:val="28"/>
        </w:rPr>
        <w:t xml:space="preserve"> портале (www.gosuslugi.ru) и Региональном портале (www.26gosuslugi.ru).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Заявитель имеет право представить документы: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лично в отдел по адресу: 356630, Ставропольский край, </w:t>
      </w:r>
      <w:proofErr w:type="gramStart"/>
      <w:r w:rsidRPr="00BA5BF9">
        <w:rPr>
          <w:szCs w:val="28"/>
        </w:rPr>
        <w:t>г</w:t>
      </w:r>
      <w:proofErr w:type="gramEnd"/>
      <w:r w:rsidRPr="00BA5BF9">
        <w:rPr>
          <w:szCs w:val="28"/>
        </w:rPr>
        <w:t>. Ипатово, ул. Гагарина, д. 67а;</w:t>
      </w:r>
    </w:p>
    <w:p w:rsidR="009D310A" w:rsidRPr="00BA5BF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лично в МФЦ по адресу: 356630, Ставропольский край, </w:t>
      </w:r>
      <w:proofErr w:type="gramStart"/>
      <w:r w:rsidRPr="00BA5BF9">
        <w:rPr>
          <w:szCs w:val="28"/>
        </w:rPr>
        <w:t>г</w:t>
      </w:r>
      <w:proofErr w:type="gramEnd"/>
      <w:r w:rsidRPr="00BA5BF9">
        <w:rPr>
          <w:szCs w:val="28"/>
        </w:rPr>
        <w:t>. Ипатово, ул. Гагарина,67 а;</w:t>
      </w:r>
    </w:p>
    <w:p w:rsidR="003C0B41" w:rsidRPr="00922B09" w:rsidRDefault="009D310A" w:rsidP="009D310A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путем направления почтовых отправлений (заказным почтовым отправлением) в администрацию по адресу: 356630, Ставропольский край, г. Ипа</w:t>
      </w:r>
      <w:r>
        <w:rPr>
          <w:szCs w:val="28"/>
        </w:rPr>
        <w:t>тово, ул. </w:t>
      </w:r>
      <w:proofErr w:type="gramStart"/>
      <w:r>
        <w:rPr>
          <w:szCs w:val="28"/>
        </w:rPr>
        <w:t>Ленинградская</w:t>
      </w:r>
      <w:proofErr w:type="gramEnd"/>
      <w:r>
        <w:rPr>
          <w:szCs w:val="28"/>
        </w:rPr>
        <w:t>, д. 80.</w:t>
      </w:r>
    </w:p>
    <w:bookmarkEnd w:id="6"/>
    <w:p w:rsidR="009D310A" w:rsidRPr="009D310A" w:rsidRDefault="003C0B41" w:rsidP="009D310A">
      <w:pPr>
        <w:tabs>
          <w:tab w:val="left" w:pos="0"/>
        </w:tabs>
        <w:autoSpaceDE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10A">
        <w:rPr>
          <w:rFonts w:ascii="Times New Roman" w:hAnsi="Times New Roman" w:cs="Times New Roman"/>
          <w:bCs/>
          <w:sz w:val="28"/>
          <w:szCs w:val="28"/>
        </w:rPr>
        <w:t>2.7.</w:t>
      </w:r>
      <w:r w:rsidR="009D310A" w:rsidRPr="009D310A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Ипатовского </w:t>
      </w:r>
      <w:r w:rsidR="009D310A" w:rsidRPr="009D310A">
        <w:rPr>
          <w:rFonts w:ascii="Times New Roman" w:hAnsi="Times New Roman" w:cs="Times New Roman"/>
          <w:sz w:val="28"/>
          <w:szCs w:val="28"/>
        </w:rPr>
        <w:lastRenderedPageBreak/>
        <w:t>городского округа Ставропольского края,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также способы их получения заявителями, в том числе в электронной форме, порядок их представления.</w:t>
      </w:r>
    </w:p>
    <w:p w:rsidR="009D310A" w:rsidRDefault="003C0B41" w:rsidP="009D310A">
      <w:pPr>
        <w:pStyle w:val="ConsPlusNormal"/>
        <w:ind w:firstLine="567"/>
        <w:jc w:val="both"/>
        <w:rPr>
          <w:szCs w:val="28"/>
        </w:rPr>
      </w:pPr>
      <w:r w:rsidRPr="00922B09">
        <w:rPr>
          <w:szCs w:val="28"/>
        </w:rPr>
        <w:t xml:space="preserve">2.7.1. </w:t>
      </w:r>
      <w:r w:rsidR="009D310A" w:rsidRPr="00BA5BF9">
        <w:rPr>
          <w:szCs w:val="28"/>
        </w:rPr>
        <w:t>Должностное лицо отдела, ответственное за истребование документов в порядке межведомственного информационного взаимодействия, запрашива</w:t>
      </w:r>
      <w:r w:rsidR="009D310A">
        <w:rPr>
          <w:szCs w:val="28"/>
        </w:rPr>
        <w:t>е</w:t>
      </w:r>
      <w:r w:rsidR="009D310A" w:rsidRPr="00BA5BF9">
        <w:rPr>
          <w:szCs w:val="28"/>
        </w:rPr>
        <w:t>т в полном объеме и правильно оформленные, в том числе в электронной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994452" w:rsidRPr="00BA5BF9" w:rsidRDefault="00E11805" w:rsidP="00994452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1)п</w:t>
      </w:r>
      <w:r w:rsidR="00994452">
        <w:rPr>
          <w:szCs w:val="28"/>
        </w:rPr>
        <w:t xml:space="preserve">ри обращении </w:t>
      </w:r>
      <w:r>
        <w:rPr>
          <w:szCs w:val="28"/>
        </w:rPr>
        <w:t>за</w:t>
      </w:r>
      <w:r w:rsidR="00994452">
        <w:rPr>
          <w:szCs w:val="28"/>
        </w:rPr>
        <w:t xml:space="preserve"> подуслуг</w:t>
      </w:r>
      <w:r>
        <w:rPr>
          <w:szCs w:val="28"/>
        </w:rPr>
        <w:t xml:space="preserve">ой,указанной в подпункте </w:t>
      </w:r>
      <w:r w:rsidR="00994452">
        <w:rPr>
          <w:szCs w:val="28"/>
        </w:rPr>
        <w:t xml:space="preserve">1.2.1. </w:t>
      </w:r>
      <w:r>
        <w:rPr>
          <w:szCs w:val="28"/>
        </w:rPr>
        <w:t xml:space="preserve">Административного регламента </w:t>
      </w:r>
      <w:r w:rsidR="00994452">
        <w:rPr>
          <w:szCs w:val="28"/>
        </w:rPr>
        <w:t xml:space="preserve">запрашиваются в порядке межведомственного </w:t>
      </w:r>
      <w:r>
        <w:rPr>
          <w:szCs w:val="28"/>
        </w:rPr>
        <w:t xml:space="preserve">информационного </w:t>
      </w:r>
      <w:r w:rsidR="00994452">
        <w:rPr>
          <w:szCs w:val="28"/>
        </w:rPr>
        <w:t>взаимодействия следующие документы:</w:t>
      </w:r>
    </w:p>
    <w:p w:rsidR="003C0B41" w:rsidRPr="009D310A" w:rsidRDefault="009D310A" w:rsidP="009D310A">
      <w:pPr>
        <w:pStyle w:val="Default"/>
        <w:ind w:firstLine="709"/>
        <w:jc w:val="both"/>
        <w:rPr>
          <w:sz w:val="28"/>
          <w:szCs w:val="28"/>
        </w:rPr>
      </w:pPr>
      <w:r w:rsidRPr="009D310A">
        <w:rPr>
          <w:sz w:val="28"/>
          <w:szCs w:val="28"/>
          <w:lang w:eastAsia="ru-RU"/>
        </w:rPr>
        <w:t>выписка из Единого государственного реестра юридических лиц о юридическом лице, являющемся заявителем</w:t>
      </w:r>
      <w:r w:rsidR="009F7C46">
        <w:rPr>
          <w:sz w:val="28"/>
          <w:szCs w:val="28"/>
          <w:lang w:eastAsia="ru-RU"/>
        </w:rPr>
        <w:t xml:space="preserve"> -</w:t>
      </w:r>
      <w:r w:rsidRPr="009D310A">
        <w:rPr>
          <w:sz w:val="28"/>
          <w:szCs w:val="28"/>
          <w:lang w:eastAsia="ru-RU"/>
        </w:rPr>
        <w:t xml:space="preserve"> в ФНС России</w:t>
      </w:r>
      <w:r w:rsidR="003C0B41" w:rsidRPr="009D310A">
        <w:rPr>
          <w:sz w:val="28"/>
          <w:szCs w:val="28"/>
        </w:rPr>
        <w:t>;</w:t>
      </w:r>
    </w:p>
    <w:p w:rsidR="009D310A" w:rsidRPr="009D310A" w:rsidRDefault="009D310A" w:rsidP="003C0B41">
      <w:pPr>
        <w:shd w:val="clear" w:color="auto" w:fill="FFFFFF"/>
        <w:spacing w:after="0"/>
        <w:ind w:right="-10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310A"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прав на недвижимое имущество и сделок с ним на земельный участок, принадлежащий заявителю </w:t>
      </w:r>
      <w:r w:rsidR="009F7C46">
        <w:rPr>
          <w:rFonts w:ascii="Times New Roman" w:hAnsi="Times New Roman"/>
          <w:sz w:val="28"/>
          <w:szCs w:val="28"/>
        </w:rPr>
        <w:t>-</w:t>
      </w:r>
      <w:r w:rsidRPr="009D310A">
        <w:rPr>
          <w:rFonts w:ascii="Times New Roman" w:hAnsi="Times New Roman"/>
          <w:sz w:val="28"/>
          <w:szCs w:val="28"/>
        </w:rPr>
        <w:t>в Росреестре;</w:t>
      </w:r>
    </w:p>
    <w:p w:rsidR="009D310A" w:rsidRPr="009D310A" w:rsidRDefault="009D310A" w:rsidP="009D31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310A">
        <w:rPr>
          <w:rFonts w:ascii="Times New Roman" w:eastAsiaTheme="minorHAnsi" w:hAnsi="Times New Roman"/>
          <w:sz w:val="28"/>
          <w:szCs w:val="28"/>
        </w:rPr>
        <w:t xml:space="preserve">кадастровая выписка об испрашиваемом земельном участке </w:t>
      </w:r>
      <w:r w:rsidR="009F7C46">
        <w:rPr>
          <w:rFonts w:ascii="Times New Roman" w:eastAsiaTheme="minorHAnsi" w:hAnsi="Times New Roman"/>
          <w:sz w:val="28"/>
          <w:szCs w:val="28"/>
        </w:rPr>
        <w:t>-</w:t>
      </w:r>
      <w:r w:rsidRPr="009D310A">
        <w:rPr>
          <w:rFonts w:ascii="Times New Roman" w:eastAsiaTheme="minorHAnsi" w:hAnsi="Times New Roman"/>
          <w:sz w:val="28"/>
          <w:szCs w:val="28"/>
        </w:rPr>
        <w:t>в Росреестре;</w:t>
      </w:r>
    </w:p>
    <w:p w:rsidR="009D310A" w:rsidRDefault="009D310A" w:rsidP="003C0B41">
      <w:pPr>
        <w:shd w:val="clear" w:color="auto" w:fill="FFFFFF"/>
        <w:spacing w:after="0"/>
        <w:ind w:right="-108" w:firstLine="709"/>
        <w:jc w:val="both"/>
        <w:rPr>
          <w:rFonts w:ascii="Times New Roman" w:hAnsi="Times New Roman"/>
          <w:sz w:val="28"/>
          <w:szCs w:val="28"/>
        </w:rPr>
      </w:pPr>
      <w:r w:rsidRPr="009D310A">
        <w:rPr>
          <w:rFonts w:ascii="Times New Roman" w:hAnsi="Times New Roman"/>
          <w:sz w:val="28"/>
          <w:szCs w:val="28"/>
        </w:rPr>
        <w:t>сведения о выдаче лицензии, удостоверяющей право проведения работ по геологическому изучению недр</w:t>
      </w:r>
      <w:r w:rsidR="009F7C46">
        <w:rPr>
          <w:rFonts w:ascii="Times New Roman" w:hAnsi="Times New Roman"/>
          <w:sz w:val="28"/>
          <w:szCs w:val="28"/>
        </w:rPr>
        <w:t>-</w:t>
      </w:r>
      <w:r w:rsidR="00994452">
        <w:rPr>
          <w:rFonts w:ascii="Times New Roman" w:hAnsi="Times New Roman"/>
          <w:sz w:val="28"/>
          <w:szCs w:val="28"/>
        </w:rPr>
        <w:t xml:space="preserve"> в Минприроды СК.</w:t>
      </w:r>
    </w:p>
    <w:p w:rsidR="00E11805" w:rsidRPr="00BA5BF9" w:rsidRDefault="00994452" w:rsidP="00E1180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11805">
        <w:rPr>
          <w:szCs w:val="28"/>
        </w:rPr>
        <w:t>)при обращении за подуслугой, указанной в подпункте 1.2.2. Административного регламента запрашиваются в порядке межведомственного информационного взаимодействия следующие документы:</w:t>
      </w:r>
    </w:p>
    <w:p w:rsidR="00994452" w:rsidRPr="00994452" w:rsidRDefault="00994452" w:rsidP="00E11805">
      <w:pPr>
        <w:pStyle w:val="ConsPlusNormal"/>
        <w:ind w:firstLine="709"/>
        <w:jc w:val="both"/>
        <w:rPr>
          <w:rFonts w:eastAsiaTheme="minorHAnsi"/>
          <w:szCs w:val="28"/>
        </w:rPr>
      </w:pPr>
      <w:r w:rsidRPr="00994452">
        <w:rPr>
          <w:szCs w:val="28"/>
        </w:rPr>
        <w:t xml:space="preserve">выписка из </w:t>
      </w:r>
      <w:r w:rsidR="009F7C46">
        <w:rPr>
          <w:szCs w:val="28"/>
        </w:rPr>
        <w:t>Е</w:t>
      </w:r>
      <w:r w:rsidRPr="00994452">
        <w:rPr>
          <w:szCs w:val="28"/>
        </w:rPr>
        <w:t xml:space="preserve">диного государственного реестра прав на недвижимое имущество и сделок с ним </w:t>
      </w:r>
      <w:r w:rsidRPr="00994452">
        <w:rPr>
          <w:rFonts w:eastAsiaTheme="minorHAnsi"/>
          <w:szCs w:val="28"/>
        </w:rPr>
        <w:t xml:space="preserve">об объекте недвижимости </w:t>
      </w:r>
      <w:r w:rsidR="009F7C46">
        <w:rPr>
          <w:rFonts w:eastAsiaTheme="minorHAnsi"/>
          <w:szCs w:val="28"/>
        </w:rPr>
        <w:t xml:space="preserve">– в </w:t>
      </w:r>
      <w:r w:rsidRPr="00994452">
        <w:rPr>
          <w:rFonts w:eastAsiaTheme="minorHAnsi"/>
          <w:szCs w:val="28"/>
        </w:rPr>
        <w:t>Росреестре;</w:t>
      </w:r>
    </w:p>
    <w:p w:rsidR="009D310A" w:rsidRDefault="00994452" w:rsidP="003C0B41">
      <w:pPr>
        <w:shd w:val="clear" w:color="auto" w:fill="FFFFFF"/>
        <w:spacing w:after="0"/>
        <w:ind w:right="-108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</w:t>
      </w:r>
      <w:r w:rsidRPr="00994452">
        <w:rPr>
          <w:rFonts w:ascii="Times New Roman" w:eastAsiaTheme="minorHAnsi" w:hAnsi="Times New Roman"/>
          <w:sz w:val="28"/>
          <w:szCs w:val="28"/>
        </w:rPr>
        <w:t>окументы, подтверждающие соответствие размещения объекта на землях или земельных участках утвержденным документам территориального планирования, правила</w:t>
      </w:r>
      <w:r w:rsidR="009F7C46">
        <w:rPr>
          <w:rFonts w:ascii="Times New Roman" w:eastAsiaTheme="minorHAnsi" w:hAnsi="Times New Roman"/>
          <w:sz w:val="28"/>
          <w:szCs w:val="28"/>
        </w:rPr>
        <w:t>м землепользования и застройки,</w:t>
      </w:r>
      <w:r w:rsidRPr="00994452">
        <w:rPr>
          <w:rFonts w:ascii="Times New Roman" w:eastAsiaTheme="minorHAnsi" w:hAnsi="Times New Roman"/>
          <w:sz w:val="28"/>
          <w:szCs w:val="28"/>
        </w:rPr>
        <w:t xml:space="preserve"> документации по планировке территории</w:t>
      </w:r>
      <w:r w:rsidR="00DD5E8D">
        <w:rPr>
          <w:rFonts w:ascii="Times New Roman" w:eastAsiaTheme="minorHAnsi" w:hAnsi="Times New Roman"/>
          <w:sz w:val="28"/>
          <w:szCs w:val="28"/>
        </w:rPr>
        <w:t xml:space="preserve"> и правилам благоустройства территорииИпатовского городского округа Ставропольского края - </w:t>
      </w:r>
      <w:r w:rsidRPr="00994452">
        <w:rPr>
          <w:rFonts w:ascii="Times New Roman" w:eastAsiaTheme="minorHAnsi" w:hAnsi="Times New Roman"/>
          <w:sz w:val="28"/>
          <w:szCs w:val="28"/>
        </w:rPr>
        <w:t>в отделе капитального строительства.</w:t>
      </w:r>
    </w:p>
    <w:p w:rsidR="00164615" w:rsidRDefault="00164615" w:rsidP="003C0B41">
      <w:pPr>
        <w:shd w:val="clear" w:color="auto" w:fill="FFFFFF"/>
        <w:spacing w:after="0"/>
        <w:ind w:right="-108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Документы, указанные в подпункте 2.7.1. настоящего Административного регламента, заявитель вправе предоставить по собственной инициативе.</w:t>
      </w:r>
    </w:p>
    <w:p w:rsidR="00164615" w:rsidRPr="00164615" w:rsidRDefault="00164615" w:rsidP="00164615">
      <w:pPr>
        <w:shd w:val="clear" w:color="auto" w:fill="FFFFFF"/>
        <w:spacing w:after="0"/>
        <w:ind w:right="-108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Не предоставление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63A41" w:rsidRPr="00BA5BF9" w:rsidRDefault="00663A41" w:rsidP="00663A41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2.7.2. </w:t>
      </w:r>
      <w:r w:rsidRPr="00BA5BF9">
        <w:rPr>
          <w:szCs w:val="28"/>
        </w:rPr>
        <w:t xml:space="preserve">В соответствии с требованиями пунктов 1, 2, 4 части 1 статьи 7 Федерального закона № 210-ФЗ запрещается требовать от заявителя:  </w:t>
      </w:r>
    </w:p>
    <w:p w:rsidR="00663A41" w:rsidRPr="00BA5BF9" w:rsidRDefault="00663A41" w:rsidP="00663A41">
      <w:pPr>
        <w:pStyle w:val="ConsPlusNormal"/>
        <w:ind w:firstLine="709"/>
        <w:jc w:val="both"/>
        <w:rPr>
          <w:szCs w:val="28"/>
        </w:rPr>
      </w:pPr>
      <w:r w:rsidRPr="00BA5BF9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63A41" w:rsidRPr="00BA5BF9" w:rsidRDefault="00663A41" w:rsidP="00663A41">
      <w:pPr>
        <w:pStyle w:val="ConsPlusNormal"/>
        <w:ind w:firstLine="709"/>
        <w:jc w:val="both"/>
        <w:rPr>
          <w:szCs w:val="28"/>
        </w:rPr>
      </w:pPr>
      <w:r w:rsidRPr="00BA5BF9">
        <w:rPr>
          <w:szCs w:val="28"/>
        </w:rPr>
        <w:t xml:space="preserve">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исключением документов, указанных в части 6 статьи 7 Федерального закона № 210-ФЗ;</w:t>
      </w:r>
    </w:p>
    <w:p w:rsidR="00663A41" w:rsidRPr="00133767" w:rsidRDefault="00663A41" w:rsidP="00663A41">
      <w:pPr>
        <w:pStyle w:val="ConsPlusNormal"/>
        <w:ind w:firstLine="709"/>
        <w:jc w:val="both"/>
        <w:rPr>
          <w:szCs w:val="28"/>
        </w:rPr>
      </w:pPr>
      <w:r w:rsidRPr="00BA5BF9">
        <w:rPr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6" w:history="1">
        <w:r w:rsidRPr="00BA5BF9">
          <w:rPr>
            <w:szCs w:val="28"/>
          </w:rPr>
          <w:t>пунктом 4 части 1 статьи 7</w:t>
        </w:r>
      </w:hyperlink>
      <w:r w:rsidRPr="00BA5BF9">
        <w:rPr>
          <w:szCs w:val="28"/>
        </w:rPr>
        <w:t xml:space="preserve"> Федерального закона № 210-ФЗ.</w:t>
      </w:r>
    </w:p>
    <w:p w:rsidR="003C0B41" w:rsidRPr="00922B09" w:rsidRDefault="003C0B41" w:rsidP="00DD5E8D">
      <w:pPr>
        <w:pStyle w:val="Default"/>
        <w:ind w:left="708" w:firstLine="1"/>
        <w:jc w:val="both"/>
        <w:rPr>
          <w:color w:val="auto"/>
          <w:sz w:val="28"/>
          <w:szCs w:val="28"/>
        </w:rPr>
      </w:pPr>
      <w:r w:rsidRPr="00922B09">
        <w:rPr>
          <w:sz w:val="28"/>
          <w:szCs w:val="28"/>
        </w:rPr>
        <w:t xml:space="preserve">2.8. </w:t>
      </w:r>
      <w:r w:rsidRPr="00922B09">
        <w:rPr>
          <w:color w:val="auto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C0B41" w:rsidRPr="00922B09" w:rsidRDefault="003C0B41" w:rsidP="00663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 xml:space="preserve">Основанием для отказа в приеме документов, необходимых для предоставления муниципальной услуги, является: </w:t>
      </w:r>
    </w:p>
    <w:p w:rsidR="00663A41" w:rsidRPr="00663A41" w:rsidRDefault="00164615" w:rsidP="00663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sub_129"/>
      <w:bookmarkStart w:id="8" w:name="sub_2080"/>
      <w:bookmarkStart w:id="9" w:name="sub_1301"/>
      <w:bookmarkEnd w:id="7"/>
      <w:bookmarkEnd w:id="8"/>
      <w:r>
        <w:rPr>
          <w:rFonts w:ascii="Times New Roman" w:hAnsi="Times New Roman"/>
          <w:sz w:val="28"/>
          <w:szCs w:val="28"/>
        </w:rPr>
        <w:t xml:space="preserve">1) </w:t>
      </w:r>
      <w:r w:rsidR="00663A41">
        <w:rPr>
          <w:rFonts w:ascii="Times New Roman" w:hAnsi="Times New Roman"/>
          <w:sz w:val="28"/>
          <w:szCs w:val="28"/>
        </w:rPr>
        <w:t>д</w:t>
      </w:r>
      <w:r w:rsidR="00663A41" w:rsidRPr="00663A41">
        <w:rPr>
          <w:rFonts w:ascii="Times New Roman" w:hAnsi="Times New Roman"/>
          <w:sz w:val="28"/>
          <w:szCs w:val="28"/>
        </w:rPr>
        <w:t>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663A41" w:rsidRDefault="00164615" w:rsidP="00663A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63A41">
        <w:rPr>
          <w:rFonts w:ascii="Times New Roman" w:hAnsi="Times New Roman"/>
          <w:sz w:val="28"/>
          <w:szCs w:val="28"/>
        </w:rPr>
        <w:t>д</w:t>
      </w:r>
      <w:r w:rsidR="00663A41" w:rsidRPr="00663A41">
        <w:rPr>
          <w:rFonts w:ascii="Times New Roman" w:hAnsi="Times New Roman"/>
          <w:sz w:val="28"/>
          <w:szCs w:val="28"/>
        </w:rPr>
        <w:t>окументы имеют серьезные повреждения, наличие которых не позволяет однозначно истолковать их содержание.</w:t>
      </w:r>
    </w:p>
    <w:p w:rsidR="00164615" w:rsidRPr="00164615" w:rsidRDefault="00663A41" w:rsidP="00DD5E8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615">
        <w:rPr>
          <w:rFonts w:ascii="Times New Roman" w:hAnsi="Times New Roman" w:cs="Times New Roman"/>
          <w:sz w:val="28"/>
          <w:szCs w:val="28"/>
        </w:rPr>
        <w:t xml:space="preserve">2.9. </w:t>
      </w:r>
      <w:r w:rsidRPr="00164615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164615" w:rsidRPr="00164615" w:rsidRDefault="00663A41" w:rsidP="00DD5E8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615">
        <w:rPr>
          <w:rFonts w:ascii="Times New Roman" w:hAnsi="Times New Roman" w:cs="Times New Roman"/>
          <w:sz w:val="28"/>
          <w:szCs w:val="28"/>
        </w:rPr>
        <w:t>2.9.1. Основания для приостановления предоставления муниципальной услуги</w:t>
      </w:r>
      <w:r w:rsidR="00164615"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</w:t>
      </w:r>
      <w:r w:rsidRPr="00164615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DD5E8D" w:rsidRDefault="00DD5E8D" w:rsidP="00164615">
      <w:pPr>
        <w:spacing w:after="0" w:line="240" w:lineRule="auto"/>
        <w:ind w:right="-284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2.9.2.</w:t>
      </w:r>
      <w:r w:rsidR="00663A41" w:rsidRPr="00164615">
        <w:rPr>
          <w:rFonts w:ascii="Times New Roman" w:hAnsi="Times New Roman" w:cs="Times New Roman"/>
          <w:sz w:val="28"/>
          <w:szCs w:val="28"/>
        </w:rPr>
        <w:t xml:space="preserve"> Основаниями для отказа в предоставлении </w:t>
      </w:r>
      <w:bookmarkStart w:id="10" w:name="sub_2090"/>
      <w:bookmarkEnd w:id="9"/>
      <w:r w:rsidR="009A2BCC">
        <w:rPr>
          <w:rFonts w:ascii="Times New Roman" w:eastAsiaTheme="minorHAnsi" w:hAnsi="Times New Roman" w:cs="Times New Roman"/>
          <w:sz w:val="28"/>
          <w:szCs w:val="28"/>
        </w:rPr>
        <w:t>подуслуги</w:t>
      </w:r>
      <w:r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9A2BCC" w:rsidRDefault="00DD5E8D" w:rsidP="00164615">
      <w:pPr>
        <w:spacing w:after="0" w:line="240" w:lineRule="auto"/>
        <w:ind w:right="-284"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1) 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>указанной в подпункте 1.2.1.</w:t>
      </w:r>
      <w:r w:rsidR="00164615">
        <w:rPr>
          <w:rFonts w:ascii="Times New Roman" w:eastAsiaTheme="minorHAnsi" w:hAnsi="Times New Roman" w:cs="Times New Roman"/>
          <w:sz w:val="28"/>
          <w:szCs w:val="28"/>
        </w:rPr>
        <w:t xml:space="preserve"> Административного регламента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 xml:space="preserve"> явля</w:t>
      </w:r>
      <w:r w:rsidR="00164615">
        <w:rPr>
          <w:rFonts w:ascii="Times New Roman" w:eastAsiaTheme="minorHAnsi" w:hAnsi="Times New Roman" w:cs="Times New Roman"/>
          <w:sz w:val="28"/>
          <w:szCs w:val="28"/>
        </w:rPr>
        <w:t>ю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>тся: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заявление подано с нарушением установленных требований;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 xml:space="preserve">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7" w:history="1">
        <w:r w:rsidRPr="00922B09">
          <w:rPr>
            <w:rFonts w:ascii="Times New Roman" w:eastAsiaTheme="minorHAnsi" w:hAnsi="Times New Roman" w:cs="Times New Roman"/>
            <w:sz w:val="28"/>
            <w:szCs w:val="28"/>
          </w:rPr>
          <w:t>пунктом 1 статьи 39.34</w:t>
        </w:r>
      </w:hyperlink>
      <w:r w:rsidRPr="00922B09">
        <w:rPr>
          <w:rFonts w:ascii="Times New Roman" w:eastAsiaTheme="minorHAns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3C0B41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lastRenderedPageBreak/>
        <w:t>земельный участок, на использование которого испрашивается разрешение, предоставлен фи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>зическому или юридическому лицу.</w:t>
      </w:r>
    </w:p>
    <w:p w:rsidR="009A2BCC" w:rsidRDefault="00164615" w:rsidP="009A2BC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2)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 xml:space="preserve"> указанной в подпункте 1.2.2.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Административного регламента 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>явля</w:t>
      </w:r>
      <w:r>
        <w:rPr>
          <w:rFonts w:ascii="Times New Roman" w:eastAsiaTheme="minorHAnsi" w:hAnsi="Times New Roman" w:cs="Times New Roman"/>
          <w:sz w:val="28"/>
          <w:szCs w:val="28"/>
        </w:rPr>
        <w:t>ю</w:t>
      </w:r>
      <w:r w:rsidR="009A2BCC">
        <w:rPr>
          <w:rFonts w:ascii="Times New Roman" w:eastAsiaTheme="minorHAnsi" w:hAnsi="Times New Roman" w:cs="Times New Roman"/>
          <w:sz w:val="28"/>
          <w:szCs w:val="28"/>
        </w:rPr>
        <w:t>тся:</w:t>
      </w:r>
    </w:p>
    <w:p w:rsidR="009A2BCC" w:rsidRPr="00922B09" w:rsidRDefault="009A2BCC" w:rsidP="009A2BCC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заявление подано с наруш</w:t>
      </w:r>
      <w:r>
        <w:rPr>
          <w:rFonts w:ascii="Times New Roman" w:eastAsiaTheme="minorHAnsi" w:hAnsi="Times New Roman" w:cs="Times New Roman"/>
          <w:sz w:val="28"/>
          <w:szCs w:val="28"/>
        </w:rPr>
        <w:t>ением установленных требований;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в заявлении указаны предполагаемые к размещению объекты, не предусмотренные перечнем;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размещение объекта приведет к невозможности использования земельного участка в соответствии с его разрешенным использованием;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размещение объекта не соответствует утвержденным документам территориального планирования, правилам землепользования и застройки</w:t>
      </w:r>
      <w:r w:rsidR="00DD5E8D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922B09">
        <w:rPr>
          <w:rFonts w:ascii="Times New Roman" w:eastAsiaTheme="minorHAnsi" w:hAnsi="Times New Roman" w:cs="Times New Roman"/>
          <w:sz w:val="28"/>
          <w:szCs w:val="28"/>
        </w:rPr>
        <w:t xml:space="preserve"> документации по планировке территории</w:t>
      </w:r>
      <w:r w:rsidR="00DD5E8D">
        <w:rPr>
          <w:rFonts w:ascii="Times New Roman" w:eastAsiaTheme="minorHAnsi" w:hAnsi="Times New Roman" w:cs="Times New Roman"/>
          <w:sz w:val="28"/>
          <w:szCs w:val="28"/>
        </w:rPr>
        <w:t xml:space="preserve"> и правилам</w:t>
      </w:r>
      <w:r w:rsidR="00685E21">
        <w:rPr>
          <w:rFonts w:ascii="Times New Roman" w:eastAsiaTheme="minorHAnsi" w:hAnsi="Times New Roman" w:cs="Times New Roman"/>
          <w:sz w:val="28"/>
          <w:szCs w:val="28"/>
        </w:rPr>
        <w:t xml:space="preserve"> благоустройства </w:t>
      </w:r>
      <w:r w:rsidR="00DD5E8D">
        <w:rPr>
          <w:rFonts w:ascii="Times New Roman" w:eastAsiaTheme="minorHAnsi" w:hAnsi="Times New Roman" w:cs="Times New Roman"/>
          <w:sz w:val="28"/>
          <w:szCs w:val="28"/>
        </w:rPr>
        <w:t xml:space="preserve">территории </w:t>
      </w:r>
      <w:r w:rsidR="00685E21">
        <w:rPr>
          <w:rFonts w:ascii="Times New Roman" w:eastAsiaTheme="minorHAnsi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922B09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земельный участок, на котором планируется размещение объекта, предоставлен физическому или юридическому лицу;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>размещение объекта противоречит правовому режиму использования земель или земельных участков;</w:t>
      </w:r>
    </w:p>
    <w:p w:rsidR="003C0B41" w:rsidRPr="00922B09" w:rsidRDefault="003C0B41" w:rsidP="003C0B41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2B09">
        <w:rPr>
          <w:rFonts w:ascii="Times New Roman" w:eastAsiaTheme="minorHAnsi" w:hAnsi="Times New Roman" w:cs="Times New Roman"/>
          <w:sz w:val="28"/>
          <w:szCs w:val="28"/>
        </w:rPr>
        <w:t xml:space="preserve">ответ органа государственной власти, </w:t>
      </w:r>
      <w:r w:rsidR="00685E21">
        <w:rPr>
          <w:rFonts w:ascii="Times New Roman" w:eastAsiaTheme="minorHAnsi" w:hAnsi="Times New Roman" w:cs="Times New Roman"/>
          <w:sz w:val="28"/>
          <w:szCs w:val="28"/>
        </w:rPr>
        <w:t xml:space="preserve">органа местного самоуправления </w:t>
      </w:r>
      <w:r w:rsidR="00663A41">
        <w:rPr>
          <w:rFonts w:ascii="Times New Roman" w:eastAsiaTheme="minorHAnsi" w:hAnsi="Times New Roman" w:cs="Times New Roman"/>
          <w:sz w:val="28"/>
          <w:szCs w:val="28"/>
        </w:rPr>
        <w:t xml:space="preserve">Ипатовского городского округа </w:t>
      </w:r>
      <w:r w:rsidRPr="00922B09">
        <w:rPr>
          <w:rFonts w:ascii="Times New Roman" w:eastAsiaTheme="minorHAnsi" w:hAnsi="Times New Roman" w:cs="Times New Roman"/>
          <w:sz w:val="28"/>
          <w:szCs w:val="28"/>
        </w:rPr>
        <w:t xml:space="preserve">Ставропольского края либо подведомственной органу государственной власти или органу местного самоуправления </w:t>
      </w:r>
      <w:r w:rsidR="00685E21">
        <w:rPr>
          <w:rFonts w:ascii="Times New Roman" w:eastAsiaTheme="minorHAnsi" w:hAnsi="Times New Roman" w:cs="Times New Roman"/>
          <w:sz w:val="28"/>
          <w:szCs w:val="28"/>
        </w:rPr>
        <w:t xml:space="preserve">Ипатовского городскогоокруга </w:t>
      </w:r>
      <w:r w:rsidRPr="00922B09">
        <w:rPr>
          <w:rFonts w:ascii="Times New Roman" w:eastAsiaTheme="minorHAnsi" w:hAnsi="Times New Roman" w:cs="Times New Roman"/>
          <w:sz w:val="28"/>
          <w:szCs w:val="28"/>
        </w:rPr>
        <w:t>Ставропольского края организации на межведомственный запрос свидетельствует об отсутствии запрашиваемого документа, необходимого для принятия решения.</w:t>
      </w:r>
    </w:p>
    <w:p w:rsidR="00663A41" w:rsidRDefault="003C0B41" w:rsidP="00663A41">
      <w:pPr>
        <w:spacing w:after="0"/>
        <w:ind w:right="-28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20100"/>
      <w:bookmarkEnd w:id="10"/>
      <w:r w:rsidRPr="00663A41">
        <w:rPr>
          <w:rFonts w:ascii="Times New Roman" w:hAnsi="Times New Roman" w:cs="Times New Roman"/>
          <w:bCs/>
          <w:sz w:val="28"/>
          <w:szCs w:val="28"/>
        </w:rPr>
        <w:t xml:space="preserve">2.10. </w:t>
      </w:r>
      <w:r w:rsidRPr="00663A41">
        <w:rPr>
          <w:rFonts w:ascii="Times New Roman" w:hAnsi="Times New Roman" w:cs="Times New Roman"/>
          <w:sz w:val="28"/>
          <w:szCs w:val="28"/>
        </w:rPr>
        <w:t xml:space="preserve">Перечень услуг, которые являются </w:t>
      </w:r>
      <w:r w:rsidR="00663A41" w:rsidRPr="00663A41">
        <w:rPr>
          <w:rFonts w:ascii="Times New Roman" w:eastAsia="Times New Roman" w:hAnsi="Times New Roman" w:cs="Times New Roman"/>
          <w:sz w:val="28"/>
          <w:szCs w:val="28"/>
        </w:rPr>
        <w:t>необходимыми и обязательными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</w:t>
      </w:r>
      <w:r w:rsidR="00663A41">
        <w:rPr>
          <w:rFonts w:ascii="Times New Roman" w:eastAsia="Times New Roman" w:hAnsi="Times New Roman" w:cs="Times New Roman"/>
          <w:sz w:val="28"/>
          <w:szCs w:val="28"/>
        </w:rPr>
        <w:t>оставлении муниципальной услуги.</w:t>
      </w:r>
    </w:p>
    <w:p w:rsidR="00663A41" w:rsidRPr="00663A41" w:rsidRDefault="00663A41" w:rsidP="00663A41">
      <w:pPr>
        <w:spacing w:after="0"/>
        <w:ind w:right="-284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3A41">
        <w:rPr>
          <w:rFonts w:ascii="Times New Roman" w:hAnsi="Times New Roman" w:cs="Times New Roman"/>
          <w:sz w:val="28"/>
          <w:szCs w:val="28"/>
        </w:rPr>
        <w:t xml:space="preserve"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  <w:r w:rsidR="00685E21">
        <w:rPr>
          <w:rFonts w:ascii="Times New Roman" w:hAnsi="Times New Roman" w:cs="Times New Roman"/>
          <w:sz w:val="28"/>
          <w:szCs w:val="28"/>
        </w:rPr>
        <w:t xml:space="preserve"> иными</w:t>
      </w:r>
      <w:r w:rsidRPr="00663A41">
        <w:rPr>
          <w:rFonts w:ascii="Times New Roman" w:hAnsi="Times New Roman" w:cs="Times New Roman"/>
          <w:sz w:val="28"/>
          <w:szCs w:val="28"/>
        </w:rPr>
        <w:t>организациями, участвующими в предоставлении муниципальной услуги, не требуется.</w:t>
      </w:r>
    </w:p>
    <w:bookmarkEnd w:id="11"/>
    <w:p w:rsidR="00663A41" w:rsidRPr="00BA5BF9" w:rsidRDefault="00663A41" w:rsidP="00663A41">
      <w:pPr>
        <w:pStyle w:val="ConsPlusNormal"/>
        <w:ind w:firstLine="540"/>
        <w:jc w:val="both"/>
        <w:outlineLvl w:val="2"/>
        <w:rPr>
          <w:szCs w:val="28"/>
        </w:rPr>
      </w:pPr>
      <w:r w:rsidRPr="00BA5BF9">
        <w:rPr>
          <w:szCs w:val="28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Государственная пошлина или иная плата за предоставление муниципальной услуги не взимается.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отдела и (или) должностного лица отдела, МФЦ и (или) работника МФЦ, плата с заявителя не взимается. </w:t>
      </w:r>
    </w:p>
    <w:p w:rsidR="00663A41" w:rsidRDefault="00663A41" w:rsidP="00DD5E8D">
      <w:pPr>
        <w:spacing w:after="0"/>
        <w:ind w:right="-284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BA5BF9">
        <w:rPr>
          <w:rFonts w:ascii="Times New Roman" w:eastAsia="Times New Roman" w:hAnsi="Times New Roman"/>
          <w:sz w:val="28"/>
          <w:szCs w:val="28"/>
        </w:rPr>
        <w:lastRenderedPageBreak/>
        <w:t xml:space="preserve">2.12. Порядок, размер и основания взимания платы за предоставление услуг, </w:t>
      </w:r>
      <w:r w:rsidR="00685E21">
        <w:rPr>
          <w:rFonts w:ascii="Times New Roman" w:eastAsia="Times New Roman" w:hAnsi="Times New Roman"/>
          <w:sz w:val="28"/>
          <w:szCs w:val="28"/>
        </w:rPr>
        <w:t xml:space="preserve">которые являются </w:t>
      </w:r>
      <w:r w:rsidRPr="00BA5BF9">
        <w:rPr>
          <w:rFonts w:ascii="Times New Roman" w:eastAsia="Times New Roman" w:hAnsi="Times New Roman"/>
          <w:sz w:val="28"/>
          <w:szCs w:val="28"/>
        </w:rPr>
        <w:t>необходимы</w:t>
      </w:r>
      <w:r w:rsidR="00685E21">
        <w:rPr>
          <w:rFonts w:ascii="Times New Roman" w:eastAsia="Times New Roman" w:hAnsi="Times New Roman"/>
          <w:sz w:val="28"/>
          <w:szCs w:val="28"/>
        </w:rPr>
        <w:t>ми</w:t>
      </w:r>
      <w:r w:rsidRPr="00BA5BF9">
        <w:rPr>
          <w:rFonts w:ascii="Times New Roman" w:eastAsia="Times New Roman" w:hAnsi="Times New Roman"/>
          <w:sz w:val="28"/>
          <w:szCs w:val="28"/>
        </w:rPr>
        <w:t xml:space="preserve"> и обязательны</w:t>
      </w:r>
      <w:r w:rsidR="00685E21">
        <w:rPr>
          <w:rFonts w:ascii="Times New Roman" w:eastAsia="Times New Roman" w:hAnsi="Times New Roman"/>
          <w:sz w:val="28"/>
          <w:szCs w:val="28"/>
        </w:rPr>
        <w:t>ми</w:t>
      </w:r>
      <w:r w:rsidRPr="00BA5BF9">
        <w:rPr>
          <w:rFonts w:ascii="Times New Roman" w:eastAsia="Times New Roman" w:hAnsi="Times New Roman"/>
          <w:sz w:val="28"/>
          <w:szCs w:val="28"/>
        </w:rPr>
        <w:t xml:space="preserve"> для предоставления муниципальной услуги, включая информацию о метод</w:t>
      </w:r>
      <w:r>
        <w:rPr>
          <w:rFonts w:ascii="Times New Roman" w:eastAsia="Times New Roman" w:hAnsi="Times New Roman"/>
          <w:sz w:val="28"/>
          <w:szCs w:val="28"/>
        </w:rPr>
        <w:t>ике расчета размера такой платы.</w:t>
      </w:r>
    </w:p>
    <w:p w:rsidR="00663A41" w:rsidRPr="00133767" w:rsidRDefault="00663A41" w:rsidP="00663A41">
      <w:pPr>
        <w:spacing w:after="0"/>
        <w:ind w:right="-284"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 не предусмотрена.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bCs/>
          <w:szCs w:val="28"/>
        </w:rPr>
        <w:t xml:space="preserve">2.13. </w:t>
      </w:r>
      <w:r w:rsidRPr="00BA5BF9">
        <w:rPr>
          <w:szCs w:val="28"/>
        </w:rPr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663A41" w:rsidRPr="00BA5BF9" w:rsidRDefault="00663A41" w:rsidP="00685E21">
      <w:pPr>
        <w:pStyle w:val="a8"/>
        <w:widowControl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5BF9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подачи заявления </w:t>
      </w:r>
      <w:r w:rsidR="00685E21">
        <w:rPr>
          <w:rFonts w:ascii="Times New Roman" w:hAnsi="Times New Roman"/>
          <w:sz w:val="28"/>
          <w:szCs w:val="28"/>
        </w:rPr>
        <w:t>о</w:t>
      </w:r>
      <w:r w:rsidRPr="00BA5BF9">
        <w:rPr>
          <w:rFonts w:ascii="Times New Roman" w:hAnsi="Times New Roman"/>
          <w:sz w:val="28"/>
          <w:szCs w:val="28"/>
        </w:rPr>
        <w:t xml:space="preserve"> предоставлени</w:t>
      </w:r>
      <w:r w:rsidR="00685E21">
        <w:rPr>
          <w:rFonts w:ascii="Times New Roman" w:hAnsi="Times New Roman"/>
          <w:sz w:val="28"/>
          <w:szCs w:val="28"/>
        </w:rPr>
        <w:t>и</w:t>
      </w:r>
      <w:r w:rsidRPr="00BA5BF9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685E21">
        <w:rPr>
          <w:rFonts w:ascii="Times New Roman" w:hAnsi="Times New Roman"/>
          <w:sz w:val="28"/>
          <w:szCs w:val="28"/>
        </w:rPr>
        <w:t xml:space="preserve"> и при получении результата предоставления муниципальной услуги в отделе или МФЦ не должен превышать 15 минут.</w:t>
      </w:r>
      <w:proofErr w:type="gramEnd"/>
    </w:p>
    <w:p w:rsidR="00663A41" w:rsidRPr="00BA5BF9" w:rsidRDefault="00663A41" w:rsidP="00663A41">
      <w:pPr>
        <w:pStyle w:val="a8"/>
        <w:widowControl w:val="0"/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bCs/>
          <w:sz w:val="28"/>
          <w:szCs w:val="28"/>
        </w:rPr>
        <w:t xml:space="preserve">  2.14. </w:t>
      </w:r>
      <w:r w:rsidRPr="00BA5BF9">
        <w:rPr>
          <w:rFonts w:ascii="Times New Roman" w:hAnsi="Times New Roman"/>
          <w:sz w:val="28"/>
          <w:szCs w:val="28"/>
        </w:rP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</w:t>
      </w:r>
      <w:r w:rsidR="00685E21">
        <w:rPr>
          <w:rFonts w:ascii="Times New Roman" w:hAnsi="Times New Roman"/>
          <w:sz w:val="28"/>
          <w:szCs w:val="28"/>
        </w:rPr>
        <w:t>.</w:t>
      </w:r>
    </w:p>
    <w:p w:rsidR="00663A41" w:rsidRPr="00BA5BF9" w:rsidRDefault="00685E2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заявления в администрацию, заявление</w:t>
      </w:r>
      <w:r w:rsidR="00663A41" w:rsidRPr="00BA5BF9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должностным лицом </w:t>
      </w:r>
      <w:r w:rsidR="00663A41">
        <w:rPr>
          <w:rFonts w:ascii="Times New Roman" w:hAnsi="Times New Roman"/>
          <w:sz w:val="28"/>
          <w:szCs w:val="28"/>
        </w:rPr>
        <w:t>о</w:t>
      </w:r>
      <w:r w:rsidR="00663A41" w:rsidRPr="00BA5BF9">
        <w:rPr>
          <w:rFonts w:ascii="Times New Roman" w:hAnsi="Times New Roman"/>
          <w:sz w:val="28"/>
          <w:szCs w:val="28"/>
        </w:rPr>
        <w:t>тдела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B0051F">
        <w:rPr>
          <w:rFonts w:ascii="Times New Roman" w:hAnsi="Times New Roman"/>
          <w:sz w:val="28"/>
          <w:szCs w:val="28"/>
        </w:rPr>
        <w:t>организационным</w:t>
      </w:r>
      <w:r>
        <w:rPr>
          <w:rFonts w:ascii="Times New Roman" w:hAnsi="Times New Roman"/>
          <w:sz w:val="28"/>
          <w:szCs w:val="28"/>
        </w:rPr>
        <w:t xml:space="preserve"> и общим вопросам</w:t>
      </w:r>
      <w:r w:rsidR="00B0051F">
        <w:rPr>
          <w:rFonts w:ascii="Times New Roman" w:hAnsi="Times New Roman"/>
          <w:sz w:val="28"/>
          <w:szCs w:val="28"/>
        </w:rPr>
        <w:t>, автоматизации и информационных технологий администрации Ипатовского городского округа Ставропольского края (далее – отдел по организационным и общим вопросам)</w:t>
      </w:r>
      <w:r>
        <w:rPr>
          <w:rFonts w:ascii="Times New Roman" w:hAnsi="Times New Roman"/>
          <w:sz w:val="28"/>
          <w:szCs w:val="28"/>
        </w:rPr>
        <w:t>,</w:t>
      </w:r>
      <w:r w:rsidR="00663A41" w:rsidRPr="00BA5BF9">
        <w:rPr>
          <w:rFonts w:ascii="Times New Roman" w:hAnsi="Times New Roman"/>
          <w:sz w:val="28"/>
          <w:szCs w:val="28"/>
        </w:rPr>
        <w:t xml:space="preserve"> посредством внесения записи в журнал регистрации за</w:t>
      </w:r>
      <w:r>
        <w:rPr>
          <w:rFonts w:ascii="Times New Roman" w:hAnsi="Times New Roman"/>
          <w:sz w:val="28"/>
          <w:szCs w:val="28"/>
        </w:rPr>
        <w:t>я</w:t>
      </w:r>
      <w:r w:rsidR="00B0051F">
        <w:rPr>
          <w:rFonts w:ascii="Times New Roman" w:hAnsi="Times New Roman"/>
          <w:sz w:val="28"/>
          <w:szCs w:val="28"/>
        </w:rPr>
        <w:t xml:space="preserve">влений, в день его поступления </w:t>
      </w:r>
      <w:r>
        <w:rPr>
          <w:rFonts w:ascii="Times New Roman" w:hAnsi="Times New Roman"/>
          <w:sz w:val="28"/>
          <w:szCs w:val="28"/>
        </w:rPr>
        <w:t>с присвоением регистрационного номера и указанием даты поступления.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</w:t>
      </w:r>
      <w:r>
        <w:rPr>
          <w:rFonts w:ascii="Times New Roman" w:hAnsi="Times New Roman"/>
          <w:sz w:val="28"/>
          <w:szCs w:val="28"/>
        </w:rPr>
        <w:t xml:space="preserve"> необходимых для предоставления</w:t>
      </w:r>
      <w:r w:rsidRPr="00BA5BF9">
        <w:rPr>
          <w:rFonts w:ascii="Times New Roman" w:hAnsi="Times New Roman"/>
          <w:sz w:val="28"/>
          <w:szCs w:val="28"/>
        </w:rPr>
        <w:t xml:space="preserve">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2.15.1. </w:t>
      </w:r>
      <w:r w:rsidRPr="00BA5BF9">
        <w:rPr>
          <w:szCs w:val="28"/>
        </w:rPr>
        <w:t xml:space="preserve"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</w:t>
      </w:r>
      <w:r w:rsidRPr="00BA5BF9">
        <w:rPr>
          <w:szCs w:val="28"/>
        </w:rPr>
        <w:lastRenderedPageBreak/>
        <w:t>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</w:t>
      </w:r>
      <w:r>
        <w:rPr>
          <w:szCs w:val="28"/>
        </w:rPr>
        <w:t>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</w:t>
      </w:r>
      <w:r>
        <w:rPr>
          <w:szCs w:val="28"/>
        </w:rPr>
        <w:t xml:space="preserve"> Конвенции о правах инвалидов»</w:t>
      </w:r>
      <w:r w:rsidRPr="00BA5BF9">
        <w:rPr>
          <w:szCs w:val="28"/>
        </w:rPr>
        <w:t xml:space="preserve">, а также принятыми в соответствии с ним иными нормативными правовыми актами. 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Вход и выход из помещений оборудуются соответствующими указателями.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Помещения, предназначенные для ознакомления заявителей с информационными материалами, оборудуются информационными стендами. 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На информационных стендах размещается следующая информация и документы: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почтовый адрес </w:t>
      </w:r>
      <w:r w:rsidR="00B0051F">
        <w:rPr>
          <w:szCs w:val="28"/>
        </w:rPr>
        <w:t>администрации</w:t>
      </w:r>
      <w:r w:rsidR="00DD5E8D">
        <w:rPr>
          <w:szCs w:val="28"/>
        </w:rPr>
        <w:t>,</w:t>
      </w:r>
      <w:r>
        <w:rPr>
          <w:szCs w:val="28"/>
        </w:rPr>
        <w:t>отдела;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график работы </w:t>
      </w:r>
      <w:r w:rsidR="00B0051F">
        <w:rPr>
          <w:szCs w:val="28"/>
        </w:rPr>
        <w:t>администрации</w:t>
      </w:r>
      <w:r w:rsidR="00DD5E8D">
        <w:rPr>
          <w:szCs w:val="28"/>
        </w:rPr>
        <w:t xml:space="preserve">, </w:t>
      </w:r>
      <w:r w:rsidRPr="00BA5BF9">
        <w:rPr>
          <w:szCs w:val="28"/>
        </w:rPr>
        <w:t>отдела;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справочные номера телефонов отдела, администрации, номер телефона – автоинформатора (при наличии);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адрес официального сайта администрации;</w:t>
      </w:r>
    </w:p>
    <w:p w:rsidR="00B0051F" w:rsidRPr="00BA5BF9" w:rsidRDefault="00B0051F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адрес электронной почты </w:t>
      </w:r>
      <w:r>
        <w:rPr>
          <w:szCs w:val="28"/>
        </w:rPr>
        <w:t>администрации;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адрес электронной почты отдела;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перечень категорий граждан, имеющих право на получение муниципальной услуги;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перечень документов, необходимых для получения муниципальной услуги;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формы заявлений и образцы их заполнения.</w:t>
      </w:r>
    </w:p>
    <w:p w:rsidR="00663A41" w:rsidRDefault="00663A41" w:rsidP="00663A4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</w:t>
      </w:r>
      <w:r>
        <w:rPr>
          <w:rFonts w:ascii="Times New Roman" w:hAnsi="Times New Roman"/>
          <w:sz w:val="28"/>
          <w:szCs w:val="28"/>
        </w:rPr>
        <w:t>телями.</w:t>
      </w:r>
    </w:p>
    <w:p w:rsidR="00663A41" w:rsidRPr="00BA5BF9" w:rsidRDefault="00663A41" w:rsidP="00663A4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года №1376 «Об утверждении Правил организации деятельности </w:t>
      </w:r>
      <w:r w:rsidRPr="00BA5BF9">
        <w:rPr>
          <w:rFonts w:ascii="Times New Roman" w:hAnsi="Times New Roman"/>
          <w:sz w:val="28"/>
          <w:szCs w:val="28"/>
        </w:rPr>
        <w:lastRenderedPageBreak/>
        <w:t>многофункциональных центров предоставления государственных и муниципальных услуг».</w:t>
      </w:r>
    </w:p>
    <w:p w:rsidR="00663A41" w:rsidRPr="00BA5BF9" w:rsidRDefault="00663A41" w:rsidP="00663A4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663A41" w:rsidRPr="00BA5BF9" w:rsidRDefault="00663A41" w:rsidP="00663A41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номера кабинета;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режима работы.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2.15.3. Места ожидания должны соответствовать комфортным условиям для заявителей и оптимальным условиям работы должностных лиц отдела, МФЦ в том числе необходимо наличие доступных мест общего пользования (туалет).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2.15.4. 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2.15.5. Места для заполнения заявлений для предоставления муниципальной услуги размещаются в отделе, МФЦ и оборудуются образцами заполнения документов, бланками заявлений, стульями и столами.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wwww.ipatovo.org.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Рабочие места специалистов отдела, МФЦ предоставляющих муниципальную услугу, 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lastRenderedPageBreak/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инвалидов к объектам инфраструктуры с учетом ограничения их жизнедеятельности;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оказание специалистами отдела, МФЦ ответственными за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663A41" w:rsidRPr="00BA5BF9" w:rsidRDefault="00663A41" w:rsidP="00663A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В отделе, МФЦ осуществляется инструктирование специалистов, ответственных за предоставление муниципальной услуги, по вопросам, связанным с обеспечением доступности для инвалидов объектов инфраструктуры и предоставлением  муниципальной услуги в соответствии с законодательством Российской Федерации.</w:t>
      </w:r>
    </w:p>
    <w:p w:rsidR="00B0051F" w:rsidRDefault="00663A41" w:rsidP="00B005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В случае если существующие объекты инфраструктуры невозможно полностью приспособить с учетом потребностей</w:t>
      </w:r>
      <w:r w:rsidR="00B0051F">
        <w:rPr>
          <w:rFonts w:ascii="Times New Roman" w:hAnsi="Times New Roman"/>
          <w:sz w:val="28"/>
          <w:szCs w:val="28"/>
        </w:rPr>
        <w:t xml:space="preserve"> инвалидов, специалисты отдела,</w:t>
      </w:r>
      <w:r w:rsidRPr="00BA5BF9">
        <w:rPr>
          <w:rFonts w:ascii="Times New Roman" w:hAnsi="Times New Roman"/>
          <w:sz w:val="28"/>
          <w:szCs w:val="28"/>
        </w:rPr>
        <w:t xml:space="preserve"> МФЦ, ответственные за предоставление муниципальной услуги, принимают меры для обеспечения доступа инвалидов к месту предо</w:t>
      </w:r>
      <w:r w:rsidR="00B0051F">
        <w:rPr>
          <w:rFonts w:ascii="Times New Roman" w:hAnsi="Times New Roman"/>
          <w:sz w:val="28"/>
          <w:szCs w:val="28"/>
        </w:rPr>
        <w:t>ставления муниципальной услуги.</w:t>
      </w:r>
    </w:p>
    <w:p w:rsidR="00663A41" w:rsidRPr="00B0051F" w:rsidRDefault="00663A41" w:rsidP="00B00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51F">
        <w:rPr>
          <w:rFonts w:ascii="Times New Roman" w:hAnsi="Times New Roman" w:cs="Times New Roman"/>
          <w:sz w:val="28"/>
          <w:szCs w:val="28"/>
        </w:rPr>
        <w:t>2.16. 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МФЦ (в том числе в полном объеме), посредством запроса о предоставлении нескольких муниципальных услуг в МФЦ, предусмотренного статьей 15.1 Федерального закона № 210-ФЗ (далее – комплексный запрос).</w:t>
      </w:r>
    </w:p>
    <w:p w:rsidR="00663A41" w:rsidRPr="00BA5BF9" w:rsidRDefault="00663A41" w:rsidP="00663A41">
      <w:pPr>
        <w:pStyle w:val="ConsPlusNormal"/>
        <w:ind w:firstLine="540"/>
        <w:jc w:val="both"/>
        <w:outlineLvl w:val="2"/>
        <w:rPr>
          <w:szCs w:val="28"/>
        </w:rPr>
      </w:pPr>
      <w:r w:rsidRPr="00BA5BF9">
        <w:rPr>
          <w:szCs w:val="28"/>
        </w:rPr>
        <w:t xml:space="preserve">Возможность или невозможность обращения за получением муниципальной услуги посредством комплексного запроса в МФЦ, предусмотрено </w:t>
      </w:r>
      <w:hyperlink r:id="rId18" w:history="1">
        <w:r w:rsidRPr="00BA5BF9">
          <w:rPr>
            <w:szCs w:val="28"/>
          </w:rPr>
          <w:t>статьей 15.1</w:t>
        </w:r>
      </w:hyperlink>
      <w:r w:rsidRPr="00BA5BF9">
        <w:rPr>
          <w:szCs w:val="28"/>
        </w:rPr>
        <w:t xml:space="preserve"> Федерального закона № 210-ФЗ.</w:t>
      </w:r>
    </w:p>
    <w:p w:rsidR="00663A41" w:rsidRPr="00BA5BF9" w:rsidRDefault="00663A41" w:rsidP="00663A41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>К показателям доступности и качества муниципальной услуги относятся: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1) своевременность (</w:t>
      </w:r>
      <w:proofErr w:type="spellStart"/>
      <w:r w:rsidRPr="00BA5BF9">
        <w:rPr>
          <w:szCs w:val="28"/>
        </w:rPr>
        <w:t>Св</w:t>
      </w:r>
      <w:proofErr w:type="spellEnd"/>
      <w:r w:rsidRPr="00BA5BF9">
        <w:rPr>
          <w:szCs w:val="28"/>
        </w:rPr>
        <w:t>):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Св</w:t>
      </w:r>
      <w:proofErr w:type="spellEnd"/>
      <w:r w:rsidRPr="00BA5BF9">
        <w:rPr>
          <w:szCs w:val="28"/>
        </w:rPr>
        <w:t xml:space="preserve"> = установленный Административным регламентом срок / время, </w:t>
      </w:r>
      <w:r w:rsidRPr="00BA5BF9">
        <w:rPr>
          <w:szCs w:val="28"/>
        </w:rPr>
        <w:lastRenderedPageBreak/>
        <w:t>фактически затраченное на предоставление муниципальной услуги x 100%.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Показатель 100% и более является положительным и соответствует требованиям </w:t>
      </w:r>
      <w:r w:rsidR="00B0051F">
        <w:rPr>
          <w:szCs w:val="28"/>
        </w:rPr>
        <w:t xml:space="preserve">Административного </w:t>
      </w:r>
      <w:r w:rsidRPr="00BA5BF9">
        <w:rPr>
          <w:szCs w:val="28"/>
        </w:rPr>
        <w:t>регламента;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2) доступность (</w:t>
      </w:r>
      <w:proofErr w:type="spellStart"/>
      <w:r w:rsidRPr="00BA5BF9">
        <w:rPr>
          <w:szCs w:val="28"/>
        </w:rPr>
        <w:t>Дос</w:t>
      </w:r>
      <w:proofErr w:type="spellEnd"/>
      <w:r w:rsidRPr="00BA5BF9">
        <w:rPr>
          <w:szCs w:val="28"/>
        </w:rPr>
        <w:t>):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Дос</w:t>
      </w:r>
      <w:proofErr w:type="spellEnd"/>
      <w:r w:rsidRPr="00BA5BF9">
        <w:rPr>
          <w:szCs w:val="28"/>
        </w:rPr>
        <w:t xml:space="preserve"> =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тел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врем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б</w:t>
      </w:r>
      <w:proofErr w:type="spellEnd"/>
      <w:r w:rsidRPr="00BA5BF9">
        <w:rPr>
          <w:szCs w:val="28"/>
          <w:vertAlign w:val="subscript"/>
        </w:rPr>
        <w:t>/б с</w:t>
      </w:r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эл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инф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жит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мфц</w:t>
      </w:r>
      <w:r w:rsidRPr="00BA5BF9">
        <w:rPr>
          <w:szCs w:val="28"/>
        </w:rPr>
        <w:t>+</w:t>
      </w:r>
      <w:proofErr w:type="spellEnd"/>
      <w:r w:rsidRPr="00BA5BF9">
        <w:rPr>
          <w:szCs w:val="28"/>
        </w:rPr>
        <w:t xml:space="preserve"> </w:t>
      </w:r>
      <w:proofErr w:type="spellStart"/>
      <w:r w:rsidRPr="00BA5BF9">
        <w:rPr>
          <w:szCs w:val="28"/>
        </w:rPr>
        <w:t>Д</w:t>
      </w:r>
      <w:r>
        <w:rPr>
          <w:szCs w:val="28"/>
          <w:vertAlign w:val="subscript"/>
        </w:rPr>
        <w:t>экстр</w:t>
      </w:r>
      <w:proofErr w:type="spellEnd"/>
      <w:r w:rsidRPr="00BA5BF9">
        <w:rPr>
          <w:szCs w:val="28"/>
        </w:rPr>
        <w:t>,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г</w:t>
      </w:r>
      <w:r w:rsidRPr="00BA5BF9">
        <w:rPr>
          <w:szCs w:val="28"/>
        </w:rPr>
        <w:t>де</w:t>
      </w:r>
      <w:r>
        <w:rPr>
          <w:szCs w:val="28"/>
        </w:rPr>
        <w:t>,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тел</w:t>
      </w:r>
      <w:proofErr w:type="spellEnd"/>
      <w:r w:rsidRPr="00BA5BF9">
        <w:rPr>
          <w:szCs w:val="28"/>
        </w:rPr>
        <w:t xml:space="preserve"> - наличие возможности записаться на прием по телефону: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тел</w:t>
      </w:r>
      <w:proofErr w:type="spellEnd"/>
      <w:r w:rsidRPr="00BA5BF9">
        <w:rPr>
          <w:szCs w:val="28"/>
        </w:rPr>
        <w:t xml:space="preserve"> = </w:t>
      </w:r>
      <w:r>
        <w:rPr>
          <w:szCs w:val="28"/>
        </w:rPr>
        <w:t>5</w:t>
      </w:r>
      <w:r w:rsidRPr="00BA5BF9">
        <w:rPr>
          <w:szCs w:val="28"/>
        </w:rPr>
        <w:t>% - можно записаться на прием по телефону;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тел</w:t>
      </w:r>
      <w:proofErr w:type="spellEnd"/>
      <w:r w:rsidRPr="00BA5BF9">
        <w:rPr>
          <w:szCs w:val="28"/>
        </w:rPr>
        <w:t xml:space="preserve"> = 0% - нельзя записаться на прием по телефону.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врем</w:t>
      </w:r>
      <w:proofErr w:type="spellEnd"/>
      <w:r w:rsidRPr="00BA5BF9">
        <w:rPr>
          <w:szCs w:val="28"/>
        </w:rPr>
        <w:t xml:space="preserve"> - возможность прийти на прием в нерабочее время: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врем</w:t>
      </w:r>
      <w:proofErr w:type="spellEnd"/>
      <w:r w:rsidRPr="00BA5BF9">
        <w:rPr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б</w:t>
      </w:r>
      <w:proofErr w:type="spellEnd"/>
      <w:r w:rsidRPr="00BA5BF9">
        <w:rPr>
          <w:szCs w:val="28"/>
          <w:vertAlign w:val="subscript"/>
        </w:rPr>
        <w:t>/б с</w:t>
      </w:r>
      <w:r w:rsidRPr="00BA5BF9">
        <w:rPr>
          <w:szCs w:val="28"/>
        </w:rPr>
        <w:t xml:space="preserve"> - наличие </w:t>
      </w:r>
      <w:proofErr w:type="spellStart"/>
      <w:r w:rsidRPr="00BA5BF9">
        <w:rPr>
          <w:szCs w:val="28"/>
        </w:rPr>
        <w:t>безбарьерной</w:t>
      </w:r>
      <w:proofErr w:type="spellEnd"/>
      <w:r w:rsidRPr="00BA5BF9">
        <w:rPr>
          <w:szCs w:val="28"/>
        </w:rPr>
        <w:t xml:space="preserve"> среды: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б</w:t>
      </w:r>
      <w:proofErr w:type="spellEnd"/>
      <w:r w:rsidRPr="00BA5BF9">
        <w:rPr>
          <w:szCs w:val="28"/>
          <w:vertAlign w:val="subscript"/>
        </w:rPr>
        <w:t>/б с</w:t>
      </w:r>
      <w:r w:rsidRPr="00BA5BF9">
        <w:rPr>
          <w:szCs w:val="28"/>
        </w:rPr>
        <w:t xml:space="preserve"> = 20% - от тротуара до места приема можно проехать на коляске;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б</w:t>
      </w:r>
      <w:proofErr w:type="spellEnd"/>
      <w:r w:rsidRPr="00BA5BF9">
        <w:rPr>
          <w:szCs w:val="28"/>
          <w:vertAlign w:val="subscript"/>
        </w:rPr>
        <w:t>/б с</w:t>
      </w:r>
      <w:r w:rsidRPr="00BA5BF9">
        <w:rPr>
          <w:szCs w:val="28"/>
        </w:rPr>
        <w:t xml:space="preserve"> = </w:t>
      </w:r>
      <w:r>
        <w:rPr>
          <w:szCs w:val="28"/>
        </w:rPr>
        <w:t>5</w:t>
      </w:r>
      <w:r w:rsidRPr="00BA5BF9">
        <w:rPr>
          <w:szCs w:val="28"/>
        </w:rPr>
        <w:t>% - от тротуара до места приема можно проехать на коляске с посторонней помощью 1 человека;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б</w:t>
      </w:r>
      <w:proofErr w:type="spellEnd"/>
      <w:r w:rsidRPr="00BA5BF9">
        <w:rPr>
          <w:szCs w:val="28"/>
          <w:vertAlign w:val="subscript"/>
        </w:rPr>
        <w:t>/б с</w:t>
      </w:r>
      <w:r w:rsidRPr="00BA5BF9">
        <w:rPr>
          <w:szCs w:val="28"/>
        </w:rPr>
        <w:t xml:space="preserve"> = 0% - от тротуара до места приема нельзя проехать на коляске.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эл</w:t>
      </w:r>
      <w:proofErr w:type="spellEnd"/>
      <w:r w:rsidRPr="00BA5BF9">
        <w:rPr>
          <w:szCs w:val="28"/>
        </w:rPr>
        <w:t xml:space="preserve"> = наличие возможности подать заявление в электронном виде: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эл</w:t>
      </w:r>
      <w:proofErr w:type="spellEnd"/>
      <w:r>
        <w:rPr>
          <w:szCs w:val="28"/>
        </w:rPr>
        <w:t xml:space="preserve"> = 10</w:t>
      </w:r>
      <w:r w:rsidRPr="00BA5BF9">
        <w:rPr>
          <w:szCs w:val="28"/>
        </w:rPr>
        <w:t>% - можно подать заявление в электронном виде;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эл</w:t>
      </w:r>
      <w:proofErr w:type="spellEnd"/>
      <w:r w:rsidRPr="00BA5BF9">
        <w:rPr>
          <w:szCs w:val="28"/>
        </w:rPr>
        <w:t xml:space="preserve"> = 0% = нельзя подать заявление в электронном виде.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инф</w:t>
      </w:r>
      <w:proofErr w:type="spellEnd"/>
      <w:r w:rsidRPr="00BA5BF9">
        <w:rPr>
          <w:szCs w:val="28"/>
        </w:rPr>
        <w:t xml:space="preserve"> - доступность информации о предоставлении муниципальной услуги: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инф</w:t>
      </w:r>
      <w:proofErr w:type="spellEnd"/>
      <w:r w:rsidRPr="00BA5BF9">
        <w:rPr>
          <w:szCs w:val="28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инф</w:t>
      </w:r>
      <w:proofErr w:type="spellEnd"/>
      <w:r w:rsidRPr="00BA5BF9">
        <w:rPr>
          <w:szCs w:val="28"/>
        </w:rPr>
        <w:t xml:space="preserve"> = 0% - для получения информации о предоставлении </w:t>
      </w:r>
      <w:r w:rsidR="00B0051F">
        <w:rPr>
          <w:szCs w:val="28"/>
        </w:rPr>
        <w:t xml:space="preserve">муниципальной </w:t>
      </w:r>
      <w:r w:rsidRPr="00BA5BF9">
        <w:rPr>
          <w:szCs w:val="28"/>
        </w:rPr>
        <w:t>услуги необходимо пользоваться услугами, изучать нормативные документы.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жит</w:t>
      </w:r>
      <w:proofErr w:type="spellEnd"/>
      <w:r w:rsidRPr="00BA5BF9">
        <w:rPr>
          <w:szCs w:val="28"/>
        </w:rPr>
        <w:t xml:space="preserve"> - возможность подать заявление, документы и получить результат </w:t>
      </w:r>
      <w:r>
        <w:rPr>
          <w:szCs w:val="28"/>
        </w:rPr>
        <w:t xml:space="preserve">муниципальной </w:t>
      </w:r>
      <w:r w:rsidRPr="00BA5BF9">
        <w:rPr>
          <w:szCs w:val="28"/>
        </w:rPr>
        <w:t>услуги по месту жительства (пребывания):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жит</w:t>
      </w:r>
      <w:proofErr w:type="spellEnd"/>
      <w:r w:rsidRPr="00BA5BF9">
        <w:rPr>
          <w:szCs w:val="28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жит</w:t>
      </w:r>
      <w:proofErr w:type="spellEnd"/>
      <w:r w:rsidRPr="00BA5BF9">
        <w:rPr>
          <w:szCs w:val="28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мфц</w:t>
      </w:r>
      <w:proofErr w:type="spellEnd"/>
      <w:r w:rsidRPr="00BA5BF9">
        <w:rPr>
          <w:szCs w:val="28"/>
        </w:rPr>
        <w:t xml:space="preserve"> - возможность подачи документов, необходимых для предоставления муниципальной услуги в МФЦ: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мфц</w:t>
      </w:r>
      <w:proofErr w:type="spellEnd"/>
      <w:r w:rsidRPr="00BA5BF9">
        <w:rPr>
          <w:szCs w:val="28"/>
        </w:rPr>
        <w:t xml:space="preserve"> = </w:t>
      </w:r>
      <w:r>
        <w:rPr>
          <w:szCs w:val="28"/>
        </w:rPr>
        <w:t>1</w:t>
      </w:r>
      <w:r w:rsidRPr="00BA5BF9">
        <w:rPr>
          <w:szCs w:val="28"/>
        </w:rPr>
        <w:t>5% при наличии возможности подачи документов, необходимых для пред</w:t>
      </w:r>
      <w:r>
        <w:rPr>
          <w:szCs w:val="28"/>
        </w:rPr>
        <w:t xml:space="preserve">оставления муниципальной услуги, </w:t>
      </w:r>
      <w:r w:rsidRPr="00BA5BF9">
        <w:rPr>
          <w:szCs w:val="28"/>
        </w:rPr>
        <w:t>в МФЦ</w:t>
      </w:r>
      <w:r>
        <w:rPr>
          <w:szCs w:val="28"/>
        </w:rPr>
        <w:t xml:space="preserve"> (5%),при наличии возможности подачи комплексного запроса для предоставления муниципальной услуги, в МФЦ (10%)</w:t>
      </w:r>
      <w:r w:rsidRPr="00BA5BF9">
        <w:rPr>
          <w:szCs w:val="28"/>
        </w:rPr>
        <w:t>;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 w:rsidRPr="00BA5BF9">
        <w:rPr>
          <w:szCs w:val="28"/>
          <w:vertAlign w:val="subscript"/>
        </w:rPr>
        <w:t>мфц</w:t>
      </w:r>
      <w:proofErr w:type="spellEnd"/>
      <w:r w:rsidRPr="00BA5BF9">
        <w:rPr>
          <w:szCs w:val="28"/>
        </w:rPr>
        <w:t xml:space="preserve"> = 0% при отсутствии возможности подачи документов, необходимых для предоставл</w:t>
      </w:r>
      <w:r>
        <w:rPr>
          <w:szCs w:val="28"/>
        </w:rPr>
        <w:t>ения муниципальной услуги в МФЦ;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>
        <w:rPr>
          <w:szCs w:val="28"/>
          <w:vertAlign w:val="subscript"/>
        </w:rPr>
        <w:t>экстер</w:t>
      </w:r>
      <w:proofErr w:type="spellEnd"/>
      <w:r>
        <w:rPr>
          <w:szCs w:val="28"/>
        </w:rPr>
        <w:t xml:space="preserve"> -  наличие </w:t>
      </w:r>
      <w:r w:rsidRPr="00BA5BF9">
        <w:rPr>
          <w:szCs w:val="28"/>
        </w:rPr>
        <w:t>возможности под</w:t>
      </w:r>
      <w:r>
        <w:rPr>
          <w:szCs w:val="28"/>
        </w:rPr>
        <w:t xml:space="preserve">ать заявление по экстерриториальному </w:t>
      </w:r>
      <w:r>
        <w:rPr>
          <w:szCs w:val="28"/>
        </w:rPr>
        <w:lastRenderedPageBreak/>
        <w:t>принципу: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>
        <w:rPr>
          <w:szCs w:val="28"/>
          <w:vertAlign w:val="subscript"/>
        </w:rPr>
        <w:t>экстер</w:t>
      </w:r>
      <w:proofErr w:type="spellEnd"/>
      <w:r w:rsidRPr="00BA5BF9">
        <w:rPr>
          <w:szCs w:val="28"/>
        </w:rPr>
        <w:t xml:space="preserve"> =</w:t>
      </w:r>
      <w:r>
        <w:rPr>
          <w:szCs w:val="28"/>
        </w:rPr>
        <w:t xml:space="preserve"> 10% - муниципальная услуга предоставляетсяпо экстерриториальному принципу;</w:t>
      </w:r>
    </w:p>
    <w:p w:rsidR="00663A41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Д</w:t>
      </w:r>
      <w:r>
        <w:rPr>
          <w:szCs w:val="28"/>
          <w:vertAlign w:val="subscript"/>
        </w:rPr>
        <w:t>экстер</w:t>
      </w:r>
      <w:proofErr w:type="spellEnd"/>
      <w:r w:rsidRPr="00BA5BF9">
        <w:rPr>
          <w:szCs w:val="28"/>
        </w:rPr>
        <w:t xml:space="preserve"> =</w:t>
      </w:r>
      <w:r>
        <w:rPr>
          <w:szCs w:val="28"/>
        </w:rPr>
        <w:t xml:space="preserve"> 0% - муниципальная услуга не предоставляетсяпо экстерриториальному принципу.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Показатель 100% свидетельствует об обеспечении максимальной доступности получения муниципальной услуги;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3) качество (</w:t>
      </w:r>
      <w:proofErr w:type="spellStart"/>
      <w:r w:rsidRPr="00BA5BF9">
        <w:rPr>
          <w:szCs w:val="28"/>
        </w:rPr>
        <w:t>Кач</w:t>
      </w:r>
      <w:proofErr w:type="spellEnd"/>
      <w:r w:rsidRPr="00BA5BF9">
        <w:rPr>
          <w:szCs w:val="28"/>
        </w:rPr>
        <w:t>):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Кач</w:t>
      </w:r>
      <w:proofErr w:type="spellEnd"/>
      <w:r w:rsidRPr="00BA5BF9">
        <w:rPr>
          <w:szCs w:val="28"/>
        </w:rPr>
        <w:t xml:space="preserve"> =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докум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обслуж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обмен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факт</w:t>
      </w:r>
      <w:r w:rsidRPr="00BA5BF9">
        <w:rPr>
          <w:szCs w:val="28"/>
        </w:rPr>
        <w:t>+</w:t>
      </w:r>
      <w:proofErr w:type="spellEnd"/>
      <w:r w:rsidRPr="00BA5BF9">
        <w:rPr>
          <w:szCs w:val="28"/>
        </w:rPr>
        <w:t xml:space="preserve">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взаим</w:t>
      </w:r>
      <w:proofErr w:type="spellEnd"/>
      <w:r w:rsidRPr="00BA5BF9">
        <w:rPr>
          <w:szCs w:val="28"/>
        </w:rPr>
        <w:t xml:space="preserve"> +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прод</w:t>
      </w:r>
      <w:proofErr w:type="spellEnd"/>
      <w:r w:rsidRPr="00BA5BF9">
        <w:rPr>
          <w:szCs w:val="28"/>
        </w:rPr>
        <w:t>,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где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докум</w:t>
      </w:r>
      <w:proofErr w:type="spellEnd"/>
      <w:r w:rsidRPr="00BA5BF9">
        <w:rPr>
          <w:szCs w:val="28"/>
        </w:rPr>
        <w:t xml:space="preserve"> = количество принятых документов (с учетом уже имеющихся в отделе) / количество предусмотренных </w:t>
      </w:r>
      <w:r>
        <w:rPr>
          <w:szCs w:val="28"/>
        </w:rPr>
        <w:t xml:space="preserve">Административным </w:t>
      </w:r>
      <w:r w:rsidRPr="00BA5BF9">
        <w:rPr>
          <w:szCs w:val="28"/>
        </w:rPr>
        <w:t>регламентом документов x 100%.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обслуж</w:t>
      </w:r>
      <w:proofErr w:type="spellEnd"/>
      <w:r w:rsidRPr="00BA5BF9">
        <w:rPr>
          <w:szCs w:val="28"/>
        </w:rPr>
        <w:t xml:space="preserve"> - качество обслуживания при предоставлении муниципальной услуги: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обслуж</w:t>
      </w:r>
      <w:proofErr w:type="spellEnd"/>
      <w:r w:rsidRPr="00BA5BF9">
        <w:rPr>
          <w:szCs w:val="28"/>
        </w:rPr>
        <w:t xml:space="preserve"> = 20%, если должностные лица</w:t>
      </w:r>
      <w:r>
        <w:rPr>
          <w:szCs w:val="28"/>
        </w:rPr>
        <w:t xml:space="preserve"> отдела</w:t>
      </w:r>
      <w:r w:rsidRPr="00BA5BF9">
        <w:rPr>
          <w:szCs w:val="28"/>
        </w:rPr>
        <w:t>, предоставляющие муниципальную услугу, корректны, доброжелательны, дают подробные доступные разъяснения;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обслуж</w:t>
      </w:r>
      <w:proofErr w:type="spellEnd"/>
      <w:r w:rsidRPr="00BA5BF9">
        <w:rPr>
          <w:szCs w:val="28"/>
        </w:rPr>
        <w:t xml:space="preserve"> = 0%, если должностные лица</w:t>
      </w:r>
      <w:r w:rsidR="00B0051F">
        <w:rPr>
          <w:szCs w:val="28"/>
        </w:rPr>
        <w:t xml:space="preserve"> отдела</w:t>
      </w:r>
      <w:r w:rsidRPr="00BA5BF9">
        <w:rPr>
          <w:szCs w:val="28"/>
        </w:rPr>
        <w:t>, предоставляющие муниципальную услугу, некорректны, недоброжелательны, не дают подробные доступные разъяснения;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обмен</w:t>
      </w:r>
      <w:proofErr w:type="spellEnd"/>
      <w:r w:rsidRPr="00BA5BF9">
        <w:rPr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администрации x 100%.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9" w:history="1">
        <w:r w:rsidRPr="00BA5BF9">
          <w:rPr>
            <w:szCs w:val="28"/>
          </w:rPr>
          <w:t>законом</w:t>
        </w:r>
      </w:hyperlink>
      <w:r w:rsidRPr="00BA5BF9">
        <w:rPr>
          <w:szCs w:val="28"/>
        </w:rPr>
        <w:t xml:space="preserve"> № 210-ФЗ.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факт</w:t>
      </w:r>
      <w:proofErr w:type="spellEnd"/>
      <w:r w:rsidRPr="00BA5BF9">
        <w:rPr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взаим</w:t>
      </w:r>
      <w:proofErr w:type="spellEnd"/>
      <w:r w:rsidRPr="00BA5BF9">
        <w:rPr>
          <w:szCs w:val="28"/>
        </w:rPr>
        <w:t xml:space="preserve"> = количество взаимодействий заявителя с должностными лицами</w:t>
      </w:r>
      <w:r>
        <w:rPr>
          <w:szCs w:val="28"/>
        </w:rPr>
        <w:t xml:space="preserve"> отдела</w:t>
      </w:r>
      <w:r w:rsidRPr="00BA5BF9">
        <w:rPr>
          <w:szCs w:val="28"/>
        </w:rPr>
        <w:t>, предоставляющими муниципальную услугу: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взаим</w:t>
      </w:r>
      <w:proofErr w:type="spellEnd"/>
      <w:r w:rsidRPr="00BA5BF9">
        <w:rPr>
          <w:szCs w:val="28"/>
        </w:rPr>
        <w:t xml:space="preserve"> = 50% при отсутствии в ходе предоставления муниципальной услуги взаимодействия заявителя с должностными лицами</w:t>
      </w:r>
      <w:r>
        <w:rPr>
          <w:szCs w:val="28"/>
        </w:rPr>
        <w:t>отдела</w:t>
      </w:r>
      <w:r w:rsidRPr="00BA5BF9">
        <w:rPr>
          <w:szCs w:val="28"/>
        </w:rPr>
        <w:t>, предоставляющими муниципальную услугу;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взаим</w:t>
      </w:r>
      <w:proofErr w:type="spellEnd"/>
      <w:r w:rsidRPr="00BA5BF9">
        <w:rPr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</w:t>
      </w:r>
      <w:r>
        <w:rPr>
          <w:szCs w:val="28"/>
        </w:rPr>
        <w:t>отдела</w:t>
      </w:r>
      <w:r w:rsidRPr="00BA5BF9">
        <w:rPr>
          <w:szCs w:val="28"/>
        </w:rPr>
        <w:t>, предоставляющими муниципальную услугу;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Взаим</w:t>
      </w:r>
      <w:proofErr w:type="spellEnd"/>
      <w:r w:rsidRPr="00BA5BF9">
        <w:rPr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</w:t>
      </w:r>
      <w:r>
        <w:rPr>
          <w:szCs w:val="28"/>
        </w:rPr>
        <w:t>отдела</w:t>
      </w:r>
      <w:r w:rsidRPr="00BA5BF9">
        <w:rPr>
          <w:szCs w:val="28"/>
        </w:rPr>
        <w:t xml:space="preserve">, </w:t>
      </w:r>
      <w:r w:rsidRPr="00BA5BF9">
        <w:rPr>
          <w:szCs w:val="28"/>
        </w:rPr>
        <w:lastRenderedPageBreak/>
        <w:t>предоставляющими муниципальную услугу;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прод</w:t>
      </w:r>
      <w:proofErr w:type="spellEnd"/>
      <w:r w:rsidRPr="00BA5BF9">
        <w:rPr>
          <w:szCs w:val="28"/>
        </w:rPr>
        <w:t xml:space="preserve"> - продолжительность взаимодействия заявителя с должностными лицами</w:t>
      </w:r>
      <w:r>
        <w:rPr>
          <w:szCs w:val="28"/>
        </w:rPr>
        <w:t xml:space="preserve"> отдела</w:t>
      </w:r>
      <w:r w:rsidRPr="00BA5BF9">
        <w:rPr>
          <w:szCs w:val="28"/>
        </w:rPr>
        <w:t>, предоставляющими муниципальную услугу: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прод</w:t>
      </w:r>
      <w:proofErr w:type="spellEnd"/>
      <w:r w:rsidRPr="00BA5BF9">
        <w:rPr>
          <w:szCs w:val="28"/>
        </w:rPr>
        <w:t xml:space="preserve"> - 30% при взаимодействии заявителя с должностными лицами</w:t>
      </w:r>
      <w:r>
        <w:rPr>
          <w:szCs w:val="28"/>
        </w:rPr>
        <w:t>отдела</w:t>
      </w:r>
      <w:r w:rsidRPr="00BA5BF9">
        <w:rPr>
          <w:szCs w:val="28"/>
        </w:rPr>
        <w:t>, предоставляющими муниципальную услугу, в течение сроков, предусмотренных настоящим Административным регламентом;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прод</w:t>
      </w:r>
      <w:proofErr w:type="spellEnd"/>
      <w:r w:rsidRPr="00BA5BF9">
        <w:rPr>
          <w:szCs w:val="28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100% говорит о том, что</w:t>
      </w:r>
      <w:r w:rsidR="00B0051F">
        <w:rPr>
          <w:szCs w:val="28"/>
        </w:rPr>
        <w:t xml:space="preserve"> муниципальная</w:t>
      </w:r>
      <w:r w:rsidRPr="00BA5BF9">
        <w:rPr>
          <w:szCs w:val="28"/>
        </w:rPr>
        <w:t xml:space="preserve"> услуга предоставляется в строгом соответствии с законодательством;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4) удовлетворенность (Уд):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Уд = 100% -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обж</w:t>
      </w:r>
      <w:proofErr w:type="spellEnd"/>
      <w:r w:rsidRPr="00BA5BF9">
        <w:rPr>
          <w:szCs w:val="28"/>
        </w:rPr>
        <w:t xml:space="preserve"> / </w:t>
      </w: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заяв</w:t>
      </w:r>
      <w:proofErr w:type="spellEnd"/>
      <w:r w:rsidRPr="00BA5BF9">
        <w:rPr>
          <w:szCs w:val="28"/>
        </w:rPr>
        <w:t xml:space="preserve"> </w:t>
      </w:r>
      <w:proofErr w:type="spellStart"/>
      <w:r w:rsidRPr="00BA5BF9">
        <w:rPr>
          <w:szCs w:val="28"/>
        </w:rPr>
        <w:t>x</w:t>
      </w:r>
      <w:proofErr w:type="spellEnd"/>
      <w:r w:rsidRPr="00BA5BF9">
        <w:rPr>
          <w:szCs w:val="28"/>
        </w:rPr>
        <w:t xml:space="preserve"> 100%,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г</w:t>
      </w:r>
      <w:r w:rsidRPr="00BA5BF9">
        <w:rPr>
          <w:szCs w:val="28"/>
        </w:rPr>
        <w:t>де</w:t>
      </w:r>
      <w:r>
        <w:rPr>
          <w:szCs w:val="28"/>
        </w:rPr>
        <w:t>,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обж</w:t>
      </w:r>
      <w:proofErr w:type="spellEnd"/>
      <w:r w:rsidRPr="00BA5BF9">
        <w:rPr>
          <w:szCs w:val="28"/>
        </w:rPr>
        <w:t xml:space="preserve"> - количество обжалований при предоставлении муниципальной услуги;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proofErr w:type="spellStart"/>
      <w:r w:rsidRPr="00BA5BF9">
        <w:rPr>
          <w:szCs w:val="28"/>
        </w:rPr>
        <w:t>К</w:t>
      </w:r>
      <w:r w:rsidRPr="00BA5BF9">
        <w:rPr>
          <w:szCs w:val="28"/>
          <w:vertAlign w:val="subscript"/>
        </w:rPr>
        <w:t>заяв</w:t>
      </w:r>
      <w:proofErr w:type="spellEnd"/>
      <w:r w:rsidRPr="00BA5BF9">
        <w:rPr>
          <w:szCs w:val="28"/>
        </w:rPr>
        <w:t xml:space="preserve"> - количество заявителей.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663A41" w:rsidRPr="00BA5BF9" w:rsidRDefault="00663A41" w:rsidP="00663A41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 процессе предоставления муниципальной услуги заявитель, его законный представитель или доверенное лицо вправе обращаться в отдел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663A41" w:rsidRPr="00BA5BF9" w:rsidRDefault="00663A41" w:rsidP="00663A41">
      <w:pPr>
        <w:pStyle w:val="af1"/>
        <w:ind w:firstLine="540"/>
        <w:jc w:val="both"/>
        <w:rPr>
          <w:sz w:val="28"/>
          <w:szCs w:val="28"/>
        </w:rPr>
      </w:pPr>
      <w:r w:rsidRPr="00BA5BF9">
        <w:rPr>
          <w:sz w:val="28"/>
          <w:szCs w:val="28"/>
        </w:rPr>
        <w:tab/>
      </w:r>
      <w:bookmarkStart w:id="12" w:name="P424"/>
      <w:bookmarkEnd w:id="12"/>
      <w:r w:rsidRPr="00BA5BF9">
        <w:rPr>
          <w:sz w:val="28"/>
          <w:szCs w:val="28"/>
        </w:rPr>
        <w:t xml:space="preserve">2.17.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</w:p>
    <w:p w:rsidR="00663A41" w:rsidRPr="00BA5BF9" w:rsidRDefault="00663A41" w:rsidP="00B0051F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5BF9">
        <w:rPr>
          <w:sz w:val="28"/>
          <w:szCs w:val="28"/>
        </w:rPr>
        <w:t xml:space="preserve"> Муниципальная услуга по экстерриториальному принципу не предоставляется.</w:t>
      </w:r>
    </w:p>
    <w:p w:rsidR="00663A41" w:rsidRPr="00BA5BF9" w:rsidRDefault="00663A41" w:rsidP="00B0051F">
      <w:pPr>
        <w:pStyle w:val="af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5BF9">
        <w:rPr>
          <w:sz w:val="28"/>
          <w:szCs w:val="28"/>
        </w:rPr>
        <w:t>Муниципальная услуга в электронной форме не предоставляется.</w:t>
      </w:r>
    </w:p>
    <w:p w:rsidR="00D11733" w:rsidRDefault="00D11733" w:rsidP="001E77B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DD5E8D" w:rsidRPr="00922B09" w:rsidRDefault="00DD5E8D" w:rsidP="001E77B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D11733" w:rsidRPr="00922B09" w:rsidRDefault="00D11733" w:rsidP="00D1173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B0051F" w:rsidRDefault="00B0051F" w:rsidP="00B005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92B" w:rsidRPr="00BA5BF9" w:rsidRDefault="00B0051F" w:rsidP="00B0051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3.1. </w:t>
      </w:r>
      <w:r w:rsidR="0074592B" w:rsidRPr="00BA5BF9">
        <w:rPr>
          <w:rFonts w:ascii="Times New Roman" w:hAnsi="Times New Roman"/>
          <w:sz w:val="28"/>
          <w:szCs w:val="28"/>
        </w:rPr>
        <w:t>Предоставление</w:t>
      </w:r>
      <w:r w:rsidR="00DD5E8D">
        <w:rPr>
          <w:rFonts w:ascii="Times New Roman" w:hAnsi="Times New Roman"/>
          <w:sz w:val="28"/>
          <w:szCs w:val="28"/>
        </w:rPr>
        <w:t xml:space="preserve"> муниципальной </w:t>
      </w:r>
      <w:r w:rsidR="0074592B" w:rsidRPr="00BA5BF9">
        <w:rPr>
          <w:rFonts w:ascii="Times New Roman" w:hAnsi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B0051F" w:rsidRDefault="00B0051F" w:rsidP="00B0051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1)</w:t>
      </w:r>
      <w:r w:rsidR="0074592B" w:rsidRPr="00BA5BF9">
        <w:rPr>
          <w:szCs w:val="28"/>
        </w:rPr>
        <w:t xml:space="preserve"> информирование и консультирование заявител</w:t>
      </w:r>
      <w:r>
        <w:rPr>
          <w:szCs w:val="28"/>
        </w:rPr>
        <w:t>е</w:t>
      </w:r>
      <w:r w:rsidR="00DD5E8D">
        <w:rPr>
          <w:szCs w:val="28"/>
        </w:rPr>
        <w:t>й</w:t>
      </w:r>
      <w:r w:rsidR="0074592B" w:rsidRPr="00BA5BF9">
        <w:rPr>
          <w:szCs w:val="28"/>
        </w:rPr>
        <w:t xml:space="preserve"> по вопросу предо</w:t>
      </w:r>
      <w:r>
        <w:rPr>
          <w:szCs w:val="28"/>
        </w:rPr>
        <w:t>ставления муниципальной услуги;</w:t>
      </w:r>
    </w:p>
    <w:p w:rsidR="00B0051F" w:rsidRDefault="00B0051F" w:rsidP="00B0051F">
      <w:pPr>
        <w:pStyle w:val="ConsPlusNormal"/>
        <w:ind w:firstLine="540"/>
        <w:jc w:val="both"/>
        <w:rPr>
          <w:szCs w:val="28"/>
        </w:rPr>
      </w:pPr>
      <w:r>
        <w:rPr>
          <w:rFonts w:eastAsia="Calibri"/>
          <w:bCs/>
          <w:szCs w:val="28"/>
        </w:rPr>
        <w:t xml:space="preserve">2) </w:t>
      </w:r>
      <w:r w:rsidR="0074592B" w:rsidRPr="00BA5BF9">
        <w:rPr>
          <w:rFonts w:eastAsia="Calibri"/>
          <w:bCs/>
          <w:szCs w:val="28"/>
        </w:rPr>
        <w:t xml:space="preserve">прием и регистрация заявления и документов на предоставление </w:t>
      </w:r>
      <w:r w:rsidR="0074592B" w:rsidRPr="00BA5BF9">
        <w:rPr>
          <w:rFonts w:eastAsia="Calibri"/>
          <w:szCs w:val="28"/>
        </w:rPr>
        <w:t>муниципальной</w:t>
      </w:r>
      <w:r w:rsidR="0074592B" w:rsidRPr="00BA5BF9">
        <w:rPr>
          <w:rFonts w:eastAsia="Calibri"/>
          <w:bCs/>
          <w:szCs w:val="28"/>
        </w:rPr>
        <w:t xml:space="preserve"> услуги;</w:t>
      </w:r>
    </w:p>
    <w:p w:rsidR="00B0051F" w:rsidRDefault="00B0051F" w:rsidP="00B0051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3) </w:t>
      </w:r>
      <w:r w:rsidR="0074592B" w:rsidRPr="00BA5BF9">
        <w:rPr>
          <w:rFonts w:eastAsia="Calibri"/>
          <w:szCs w:val="28"/>
        </w:rPr>
        <w:t xml:space="preserve">подготовка, формирование и направление межведомственных запросов в органы и организации, участвующие в предоставлении </w:t>
      </w:r>
      <w:r w:rsidR="0074592B">
        <w:rPr>
          <w:rFonts w:eastAsia="Calibri"/>
          <w:szCs w:val="28"/>
        </w:rPr>
        <w:t xml:space="preserve">муниципальной </w:t>
      </w:r>
      <w:r w:rsidR="0074592B" w:rsidRPr="00BA5BF9">
        <w:rPr>
          <w:rFonts w:eastAsia="Calibri"/>
          <w:szCs w:val="28"/>
        </w:rPr>
        <w:t>услуги</w:t>
      </w:r>
      <w:r w:rsidR="0074592B" w:rsidRPr="00BA5BF9">
        <w:rPr>
          <w:szCs w:val="28"/>
        </w:rPr>
        <w:t>;</w:t>
      </w:r>
    </w:p>
    <w:p w:rsidR="0074592B" w:rsidRPr="0074592B" w:rsidRDefault="00B0051F" w:rsidP="00B0051F">
      <w:pPr>
        <w:pStyle w:val="ConsPlusNormal"/>
        <w:ind w:firstLine="540"/>
        <w:jc w:val="both"/>
        <w:rPr>
          <w:szCs w:val="28"/>
        </w:rPr>
      </w:pPr>
      <w:r>
        <w:rPr>
          <w:bCs/>
          <w:szCs w:val="28"/>
        </w:rPr>
        <w:t xml:space="preserve">4) </w:t>
      </w:r>
      <w:r w:rsidR="0074592B" w:rsidRPr="0074592B">
        <w:rPr>
          <w:bCs/>
          <w:szCs w:val="28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услуги;</w:t>
      </w:r>
    </w:p>
    <w:p w:rsidR="00922B09" w:rsidRDefault="00B0051F" w:rsidP="00A550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5) </w:t>
      </w:r>
      <w:r w:rsidR="0074592B">
        <w:rPr>
          <w:spacing w:val="2"/>
          <w:sz w:val="28"/>
          <w:szCs w:val="28"/>
        </w:rPr>
        <w:t xml:space="preserve">направление </w:t>
      </w:r>
      <w:r w:rsidR="00922B09" w:rsidRPr="00922B09">
        <w:rPr>
          <w:spacing w:val="2"/>
          <w:sz w:val="28"/>
          <w:szCs w:val="28"/>
        </w:rPr>
        <w:t>заявителю результата предоставления муницип</w:t>
      </w:r>
      <w:r w:rsidR="0074592B">
        <w:rPr>
          <w:spacing w:val="2"/>
          <w:sz w:val="28"/>
          <w:szCs w:val="28"/>
        </w:rPr>
        <w:t>альной услуги.</w:t>
      </w:r>
    </w:p>
    <w:p w:rsidR="0074592B" w:rsidRPr="00B0051F" w:rsidRDefault="0041437B" w:rsidP="00B0051F">
      <w:pPr>
        <w:pStyle w:val="ConsPlusNormal"/>
        <w:ind w:firstLine="567"/>
        <w:jc w:val="both"/>
        <w:rPr>
          <w:szCs w:val="28"/>
          <w:shd w:val="clear" w:color="auto" w:fill="FFFFFF"/>
        </w:rPr>
      </w:pPr>
      <w:hyperlink w:anchor="Par389" w:history="1">
        <w:r w:rsidR="0074592B" w:rsidRPr="00BA5BF9">
          <w:rPr>
            <w:szCs w:val="28"/>
            <w:shd w:val="clear" w:color="auto" w:fill="FFFFFF"/>
          </w:rPr>
          <w:t>Блок-схема</w:t>
        </w:r>
      </w:hyperlink>
      <w:r w:rsidR="0074592B" w:rsidRPr="00BA5BF9">
        <w:rPr>
          <w:szCs w:val="28"/>
          <w:shd w:val="clear" w:color="auto" w:fill="FFFFFF"/>
        </w:rPr>
        <w:t xml:space="preserve"> предоставления муниципальной услуги приводится в приложении </w:t>
      </w:r>
      <w:r w:rsidR="0074592B">
        <w:rPr>
          <w:szCs w:val="28"/>
          <w:shd w:val="clear" w:color="auto" w:fill="FFFFFF"/>
        </w:rPr>
        <w:t>2</w:t>
      </w:r>
      <w:r w:rsidR="00B0051F">
        <w:rPr>
          <w:szCs w:val="28"/>
          <w:shd w:val="clear" w:color="auto" w:fill="FFFFFF"/>
        </w:rPr>
        <w:t>к Административному регламенту.</w:t>
      </w:r>
    </w:p>
    <w:p w:rsidR="00B0051F" w:rsidRDefault="00922B09" w:rsidP="00B0051F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A"/>
          <w:sz w:val="28"/>
          <w:szCs w:val="28"/>
        </w:rPr>
      </w:pPr>
      <w:r w:rsidRPr="00922B09">
        <w:rPr>
          <w:rFonts w:ascii="Times New Roman" w:hAnsi="Times New Roman" w:cs="Times New Roman"/>
          <w:sz w:val="28"/>
          <w:szCs w:val="28"/>
        </w:rPr>
        <w:t xml:space="preserve">3.2. Описание </w:t>
      </w:r>
      <w:r w:rsidRPr="00922B09">
        <w:rPr>
          <w:rFonts w:ascii="Times New Roman" w:hAnsi="Times New Roman" w:cs="Times New Roman"/>
          <w:bCs/>
          <w:color w:val="00000A"/>
          <w:sz w:val="28"/>
          <w:szCs w:val="28"/>
        </w:rPr>
        <w:t>административных процедур</w:t>
      </w:r>
      <w:r w:rsidR="0074592B">
        <w:rPr>
          <w:rFonts w:ascii="Times New Roman" w:hAnsi="Times New Roman" w:cs="Times New Roman"/>
          <w:bCs/>
          <w:color w:val="00000A"/>
          <w:sz w:val="28"/>
          <w:szCs w:val="28"/>
        </w:rPr>
        <w:t>.</w:t>
      </w:r>
    </w:p>
    <w:p w:rsidR="0074592B" w:rsidRPr="00B0051F" w:rsidRDefault="00922B09" w:rsidP="00B0051F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A"/>
          <w:sz w:val="28"/>
          <w:szCs w:val="28"/>
        </w:rPr>
      </w:pPr>
      <w:r w:rsidRPr="00B0051F">
        <w:rPr>
          <w:rFonts w:ascii="Times New Roman" w:hAnsi="Times New Roman" w:cs="Times New Roman"/>
          <w:bCs/>
          <w:color w:val="00000A"/>
          <w:sz w:val="28"/>
          <w:szCs w:val="28"/>
        </w:rPr>
        <w:t xml:space="preserve">3.2.1. </w:t>
      </w:r>
      <w:r w:rsidR="0074592B" w:rsidRPr="00B0051F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</w:t>
      </w:r>
      <w:r w:rsidR="00B0051F">
        <w:rPr>
          <w:rFonts w:ascii="Times New Roman" w:hAnsi="Times New Roman" w:cs="Times New Roman"/>
          <w:sz w:val="28"/>
          <w:szCs w:val="28"/>
        </w:rPr>
        <w:t>ей</w:t>
      </w:r>
      <w:r w:rsidR="0074592B" w:rsidRPr="00B0051F">
        <w:rPr>
          <w:rFonts w:ascii="Times New Roman" w:hAnsi="Times New Roman" w:cs="Times New Roman"/>
          <w:sz w:val="28"/>
          <w:szCs w:val="28"/>
        </w:rPr>
        <w:t xml:space="preserve"> по вопросу предоставления муниципальной услуги.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отдел либо в МФЦ.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Содержание административной процедуры включает в себя: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разъяснение порядка, условий и срока предоставления муниципальной услуги;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выдача формы </w:t>
      </w:r>
      <w:r w:rsidR="00B0051F">
        <w:rPr>
          <w:szCs w:val="28"/>
        </w:rPr>
        <w:t>заявления</w:t>
      </w:r>
      <w:r w:rsidRPr="00BA5BF9">
        <w:rPr>
          <w:szCs w:val="28"/>
        </w:rPr>
        <w:t xml:space="preserve"> для предоставления муниципальной услуги;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B0051F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Административная процедура осуществляется в день обращения заявителя. 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Общий максимальный срок выполнения административной процедуры - 15 минут.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заявителя.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Должностное лицо отдела либо МФЦ, ответственное за информирование </w:t>
      </w:r>
      <w:r w:rsidRPr="00BA5BF9">
        <w:rPr>
          <w:szCs w:val="28"/>
        </w:rPr>
        <w:lastRenderedPageBreak/>
        <w:t>и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Способом фиксации результата выполнения административной процедуры является регистрация должностным лицом отдела либо МФЦ, ответственным за информирование и консультирование заявителя, факта обращения заявителя в журнале регистрации приема посетителей по форме, устанавливаемой отделом либо МФЦ.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3.2.2. </w:t>
      </w:r>
      <w:r w:rsidRPr="00BA5BF9">
        <w:rPr>
          <w:bCs/>
          <w:szCs w:val="28"/>
        </w:rPr>
        <w:t>Прием и регистрация заяв</w:t>
      </w:r>
      <w:r>
        <w:rPr>
          <w:bCs/>
          <w:szCs w:val="28"/>
        </w:rPr>
        <w:t>ления</w:t>
      </w:r>
      <w:r w:rsidRPr="00BA5BF9">
        <w:rPr>
          <w:bCs/>
          <w:szCs w:val="28"/>
        </w:rPr>
        <w:t xml:space="preserve"> и документов на предоставление </w:t>
      </w:r>
      <w:r w:rsidRPr="00BA5BF9">
        <w:rPr>
          <w:szCs w:val="28"/>
        </w:rPr>
        <w:t>муниципальной</w:t>
      </w:r>
      <w:r w:rsidRPr="00BA5BF9">
        <w:rPr>
          <w:bCs/>
          <w:szCs w:val="28"/>
        </w:rPr>
        <w:t xml:space="preserve"> услуги.</w:t>
      </w:r>
    </w:p>
    <w:p w:rsidR="0074592B" w:rsidRDefault="0074592B" w:rsidP="0074592B">
      <w:pPr>
        <w:pStyle w:val="ConsPlusNormal"/>
        <w:tabs>
          <w:tab w:val="left" w:pos="0"/>
        </w:tabs>
        <w:ind w:firstLine="567"/>
        <w:jc w:val="both"/>
        <w:rPr>
          <w:szCs w:val="28"/>
        </w:rPr>
      </w:pPr>
      <w:r w:rsidRPr="00BA5BF9">
        <w:rPr>
          <w:szCs w:val="28"/>
        </w:rPr>
        <w:t xml:space="preserve">Основанием для начала административной процедуры является поступление в </w:t>
      </w:r>
      <w:r w:rsidR="00B0051F">
        <w:rPr>
          <w:szCs w:val="28"/>
        </w:rPr>
        <w:t>администрацию</w:t>
      </w:r>
      <w:r w:rsidRPr="00BA5BF9">
        <w:rPr>
          <w:szCs w:val="28"/>
        </w:rPr>
        <w:t>, либо МФЦ документов, необходимых для предоставления муниципа</w:t>
      </w:r>
      <w:r>
        <w:rPr>
          <w:szCs w:val="28"/>
        </w:rPr>
        <w:t>льной услуги, в соответствии с под</w:t>
      </w:r>
      <w:hyperlink r:id="rId20" w:history="1">
        <w:r w:rsidRPr="00BA5BF9">
          <w:rPr>
            <w:szCs w:val="28"/>
          </w:rPr>
          <w:t xml:space="preserve">пунктом 2.6.1.  </w:t>
        </w:r>
      </w:hyperlink>
      <w:r w:rsidRPr="00BA5BF9">
        <w:rPr>
          <w:szCs w:val="28"/>
        </w:rPr>
        <w:t>Административного регламента.</w:t>
      </w:r>
    </w:p>
    <w:p w:rsidR="0074592B" w:rsidRPr="00BA5BF9" w:rsidRDefault="0074592B" w:rsidP="001F4E0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Содержание административ</w:t>
      </w:r>
      <w:r w:rsidR="001F4E09">
        <w:rPr>
          <w:szCs w:val="28"/>
        </w:rPr>
        <w:t xml:space="preserve">ной процедуры включает в себя: 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</w:rPr>
      </w:pPr>
      <w:r w:rsidRPr="00BA5BF9">
        <w:rPr>
          <w:bCs/>
          <w:szCs w:val="28"/>
        </w:rPr>
        <w:t>1) Проверк</w:t>
      </w:r>
      <w:r>
        <w:rPr>
          <w:bCs/>
          <w:szCs w:val="28"/>
        </w:rPr>
        <w:t>у</w:t>
      </w:r>
      <w:r w:rsidRPr="00BA5BF9">
        <w:rPr>
          <w:bCs/>
          <w:szCs w:val="28"/>
        </w:rPr>
        <w:t xml:space="preserve"> документа, удостоверяющего личность заявителя (его представителя), а также документа, подтверждающего полномочия представителя заявителя (при личном обращении в </w:t>
      </w:r>
      <w:r>
        <w:rPr>
          <w:bCs/>
          <w:szCs w:val="28"/>
        </w:rPr>
        <w:t>отдел</w:t>
      </w:r>
      <w:r w:rsidRPr="00BA5BF9">
        <w:rPr>
          <w:bCs/>
          <w:szCs w:val="28"/>
        </w:rPr>
        <w:t xml:space="preserve">, предоставляющий </w:t>
      </w:r>
      <w:r w:rsidR="000544F8">
        <w:rPr>
          <w:bCs/>
          <w:szCs w:val="28"/>
        </w:rPr>
        <w:t xml:space="preserve">муниципальную </w:t>
      </w:r>
      <w:r w:rsidRPr="00BA5BF9">
        <w:rPr>
          <w:bCs/>
          <w:szCs w:val="28"/>
        </w:rPr>
        <w:t>услугу, или МФЦ):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</w:rPr>
      </w:pPr>
      <w:r w:rsidRPr="00BA5BF9">
        <w:rPr>
          <w:bCs/>
          <w:szCs w:val="28"/>
        </w:rPr>
        <w:t>Специалист отдела, ответственный за предоставление муниципальной услуги, либо специалист МФЦ устанавливает личность заявителя (его представителя) на основании документов, удостоверяющих личность.</w:t>
      </w:r>
    </w:p>
    <w:p w:rsidR="0074592B" w:rsidRPr="00BA5BF9" w:rsidRDefault="0074592B" w:rsidP="0074592B">
      <w:pPr>
        <w:autoSpaceDE w:val="0"/>
        <w:autoSpaceDN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A5BF9">
        <w:rPr>
          <w:rFonts w:ascii="Times New Roman" w:hAnsi="Times New Roman"/>
          <w:bCs/>
          <w:sz w:val="28"/>
          <w:szCs w:val="28"/>
        </w:rPr>
        <w:t xml:space="preserve">Проверяет срок действия представленного документа и соответствие данных документа данным, указанным в заявлении о предоставлении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BA5BF9">
        <w:rPr>
          <w:rFonts w:ascii="Times New Roman" w:hAnsi="Times New Roman"/>
          <w:bCs/>
          <w:sz w:val="28"/>
          <w:szCs w:val="28"/>
        </w:rPr>
        <w:t>услуги.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rFonts w:eastAsia="Calibri"/>
          <w:bCs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</w:t>
      </w:r>
    </w:p>
    <w:p w:rsidR="0074592B" w:rsidRPr="00BA5BF9" w:rsidRDefault="0074592B" w:rsidP="0074592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ab/>
        <w:t>2)</w:t>
      </w:r>
      <w:r w:rsidRPr="00BA5BF9">
        <w:rPr>
          <w:rFonts w:ascii="Times New Roman" w:eastAsia="Times New Roman" w:hAnsi="Times New Roman"/>
          <w:sz w:val="28"/>
          <w:szCs w:val="28"/>
        </w:rPr>
        <w:t xml:space="preserve"> Проверк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BA5BF9">
        <w:rPr>
          <w:rFonts w:ascii="Times New Roman" w:eastAsia="Times New Roman" w:hAnsi="Times New Roman"/>
          <w:sz w:val="28"/>
          <w:szCs w:val="28"/>
        </w:rPr>
        <w:t xml:space="preserve"> комплектности документов и их соответствия установленным требованиям.</w:t>
      </w:r>
    </w:p>
    <w:p w:rsidR="0074592B" w:rsidRPr="00BA5BF9" w:rsidRDefault="0074592B" w:rsidP="000544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Проверка комплектности документов, правильности заполнения заяв</w:t>
      </w:r>
      <w:r>
        <w:rPr>
          <w:rFonts w:ascii="Times New Roman" w:hAnsi="Times New Roman"/>
          <w:sz w:val="28"/>
          <w:szCs w:val="28"/>
        </w:rPr>
        <w:t>ления</w:t>
      </w:r>
      <w:r w:rsidRPr="00BA5BF9">
        <w:rPr>
          <w:rFonts w:ascii="Times New Roman" w:hAnsi="Times New Roman"/>
          <w:sz w:val="28"/>
          <w:szCs w:val="28"/>
        </w:rPr>
        <w:t>, проверка соответствия представленных документов следующим требованиям:</w:t>
      </w:r>
    </w:p>
    <w:p w:rsidR="0074592B" w:rsidRPr="00BA5BF9" w:rsidRDefault="0074592B" w:rsidP="000544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документы скреплены подписью и печатью (при наличии); </w:t>
      </w:r>
    </w:p>
    <w:p w:rsidR="0074592B" w:rsidRPr="00BA5BF9" w:rsidRDefault="0074592B" w:rsidP="0074592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в документах нет подчисток, приписок, зачеркнутых слов и иных неоговоренных исправлений; </w:t>
      </w:r>
    </w:p>
    <w:p w:rsidR="0074592B" w:rsidRPr="00BA5BF9" w:rsidRDefault="0074592B" w:rsidP="0074592B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74592B" w:rsidRPr="00BA5BF9" w:rsidRDefault="0074592B" w:rsidP="0074592B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 w:rsidRPr="00BA5BF9">
        <w:rPr>
          <w:rFonts w:ascii="Times New Roman" w:hAnsi="Times New Roman"/>
          <w:sz w:val="28"/>
          <w:szCs w:val="28"/>
        </w:rPr>
        <w:t xml:space="preserve"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</w:t>
      </w:r>
      <w:r w:rsidRPr="00BA5BF9">
        <w:rPr>
          <w:rFonts w:ascii="Times New Roman" w:hAnsi="Times New Roman"/>
          <w:sz w:val="28"/>
          <w:szCs w:val="28"/>
        </w:rPr>
        <w:lastRenderedPageBreak/>
        <w:t>устранены заявителем в ходе приема документов, заявителю предоставляется возможность для их устранения;</w:t>
      </w:r>
    </w:p>
    <w:p w:rsidR="001F4E09" w:rsidRPr="0047615B" w:rsidRDefault="0074592B" w:rsidP="001F4E09">
      <w:pPr>
        <w:pStyle w:val="Default"/>
        <w:shd w:val="clear" w:color="auto" w:fill="FFFFFF"/>
        <w:ind w:firstLine="540"/>
        <w:jc w:val="both"/>
        <w:rPr>
          <w:bCs/>
          <w:sz w:val="28"/>
          <w:szCs w:val="28"/>
        </w:rPr>
      </w:pPr>
      <w:r w:rsidRPr="001F4E09">
        <w:rPr>
          <w:rFonts w:eastAsia="Calibri"/>
          <w:bCs/>
          <w:sz w:val="28"/>
          <w:szCs w:val="28"/>
        </w:rPr>
        <w:t xml:space="preserve">3) </w:t>
      </w:r>
      <w:r w:rsidR="001F4E09" w:rsidRPr="001F4E09">
        <w:rPr>
          <w:bCs/>
          <w:sz w:val="28"/>
          <w:szCs w:val="28"/>
        </w:rPr>
        <w:t>Изготовление</w:t>
      </w:r>
      <w:r w:rsidR="001F4E09" w:rsidRPr="0047615B">
        <w:rPr>
          <w:bCs/>
          <w:sz w:val="28"/>
          <w:szCs w:val="28"/>
        </w:rPr>
        <w:t xml:space="preserve"> копий документов:</w:t>
      </w:r>
    </w:p>
    <w:p w:rsidR="001F4E09" w:rsidRPr="0047615B" w:rsidRDefault="001F4E09" w:rsidP="001F4E09">
      <w:pPr>
        <w:pStyle w:val="ConsPlusNormal"/>
        <w:ind w:firstLine="540"/>
        <w:jc w:val="both"/>
        <w:rPr>
          <w:bCs/>
          <w:szCs w:val="28"/>
        </w:rPr>
      </w:pPr>
      <w:r w:rsidRPr="0047615B">
        <w:rPr>
          <w:bCs/>
          <w:szCs w:val="28"/>
        </w:rPr>
        <w:t>В случае предоставления заявителем подлинников документов:</w:t>
      </w:r>
    </w:p>
    <w:p w:rsidR="001F4E09" w:rsidRPr="0047615B" w:rsidRDefault="001F4E09" w:rsidP="000544F8">
      <w:pPr>
        <w:pStyle w:val="ConsPlusNormal"/>
        <w:ind w:firstLine="708"/>
        <w:jc w:val="both"/>
        <w:rPr>
          <w:szCs w:val="28"/>
        </w:rPr>
      </w:pPr>
      <w:r w:rsidRPr="0047615B">
        <w:rPr>
          <w:bCs/>
          <w:szCs w:val="28"/>
        </w:rPr>
        <w:t>специалист отдела, ответственный за предоставление муниципальной услуги, либо специалист МФЦ, осуществляет копирование документов;</w:t>
      </w:r>
    </w:p>
    <w:p w:rsidR="001F4E09" w:rsidRPr="0047615B" w:rsidRDefault="001F4E09" w:rsidP="000544F8">
      <w:pPr>
        <w:pStyle w:val="ConsPlusNormal"/>
        <w:ind w:firstLine="708"/>
        <w:jc w:val="both"/>
        <w:rPr>
          <w:szCs w:val="28"/>
        </w:rPr>
      </w:pPr>
      <w:r w:rsidRPr="0047615B">
        <w:rPr>
          <w:bCs/>
          <w:szCs w:val="28"/>
        </w:rPr>
        <w:t>заверяет копии документов подписью с указанием фамилии и инициалов специалиста и даты заверения.</w:t>
      </w:r>
    </w:p>
    <w:p w:rsidR="001F4E09" w:rsidRPr="0047615B" w:rsidRDefault="001F4E09" w:rsidP="001F4E09">
      <w:pPr>
        <w:pStyle w:val="ConsPlusNormal"/>
        <w:ind w:firstLine="540"/>
        <w:jc w:val="both"/>
        <w:rPr>
          <w:bCs/>
          <w:szCs w:val="28"/>
        </w:rPr>
      </w:pPr>
      <w:r w:rsidRPr="0047615B">
        <w:rPr>
          <w:bCs/>
          <w:szCs w:val="28"/>
        </w:rPr>
        <w:t>В случае предоставления заявителем копий документов, не заверенных нотариально, проверяет соответствие копий подлинникам и заверяет подписью с указанием фамилии и инициалов специалиста отдела и даты заверения.</w:t>
      </w:r>
    </w:p>
    <w:p w:rsidR="0074592B" w:rsidRPr="001F4E09" w:rsidRDefault="001F4E09" w:rsidP="001F4E09">
      <w:pPr>
        <w:pStyle w:val="ConsPlusNormal"/>
        <w:ind w:firstLine="540"/>
        <w:jc w:val="both"/>
        <w:rPr>
          <w:bCs/>
          <w:szCs w:val="28"/>
        </w:rPr>
      </w:pPr>
      <w:r w:rsidRPr="0047615B">
        <w:rPr>
          <w:bCs/>
          <w:szCs w:val="28"/>
        </w:rPr>
        <w:t>В случае предоставления заявителем копий документов, заверенных нотариально, специалист делает копию и заверяет подписью с указанием фамилии и инициалов специалиста и даты заверения.</w:t>
      </w:r>
    </w:p>
    <w:p w:rsidR="0074592B" w:rsidRPr="00BA5BF9" w:rsidRDefault="001F4E09" w:rsidP="0074592B">
      <w:pPr>
        <w:pStyle w:val="ConsPlusNormal"/>
        <w:ind w:firstLine="708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4</w:t>
      </w:r>
      <w:r w:rsidR="0074592B" w:rsidRPr="00BA5BF9">
        <w:rPr>
          <w:rFonts w:eastAsia="Calibri"/>
          <w:bCs/>
          <w:szCs w:val="28"/>
        </w:rPr>
        <w:t>) Оформление и проверк</w:t>
      </w:r>
      <w:r w:rsidR="0074592B">
        <w:rPr>
          <w:rFonts w:eastAsia="Calibri"/>
          <w:bCs/>
          <w:szCs w:val="28"/>
        </w:rPr>
        <w:t>у</w:t>
      </w:r>
      <w:r w:rsidR="0074592B" w:rsidRPr="00BA5BF9">
        <w:rPr>
          <w:rFonts w:eastAsia="Calibri"/>
          <w:bCs/>
          <w:szCs w:val="28"/>
        </w:rPr>
        <w:t xml:space="preserve"> заяв</w:t>
      </w:r>
      <w:r w:rsidR="0074592B">
        <w:rPr>
          <w:rFonts w:eastAsia="Calibri"/>
          <w:bCs/>
          <w:szCs w:val="28"/>
        </w:rPr>
        <w:t>ления</w:t>
      </w:r>
      <w:r w:rsidR="0074592B" w:rsidRPr="00BA5BF9">
        <w:rPr>
          <w:rFonts w:eastAsia="Calibri"/>
          <w:bCs/>
          <w:szCs w:val="28"/>
        </w:rPr>
        <w:t xml:space="preserve"> о предоставлении муниципальной услуги: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</w:rPr>
      </w:pPr>
      <w:r w:rsidRPr="00BA5BF9">
        <w:rPr>
          <w:bCs/>
          <w:szCs w:val="28"/>
        </w:rPr>
        <w:t xml:space="preserve">В случае обращения </w:t>
      </w:r>
      <w:r w:rsidR="00DD5E8D">
        <w:rPr>
          <w:bCs/>
          <w:szCs w:val="28"/>
        </w:rPr>
        <w:t>заявителя в отдел</w:t>
      </w:r>
      <w:r w:rsidRPr="00BA5BF9">
        <w:rPr>
          <w:bCs/>
          <w:szCs w:val="28"/>
        </w:rPr>
        <w:t xml:space="preserve"> с заявлением, оформленным самостоятельно, специалист отдела проверяет его на соответствие установленным требованиям</w:t>
      </w:r>
      <w:r w:rsidR="001E6806">
        <w:rPr>
          <w:bCs/>
          <w:szCs w:val="28"/>
        </w:rPr>
        <w:t xml:space="preserve"> и передает для </w:t>
      </w:r>
      <w:r w:rsidR="001E6806" w:rsidRPr="00BA5BF9">
        <w:rPr>
          <w:bCs/>
          <w:szCs w:val="28"/>
        </w:rPr>
        <w:t>регистраци</w:t>
      </w:r>
      <w:r w:rsidR="001E6806">
        <w:rPr>
          <w:bCs/>
          <w:szCs w:val="28"/>
        </w:rPr>
        <w:t xml:space="preserve">иданное </w:t>
      </w:r>
      <w:r w:rsidR="001E6806" w:rsidRPr="00BA5BF9">
        <w:rPr>
          <w:bCs/>
          <w:szCs w:val="28"/>
        </w:rPr>
        <w:t>заяв</w:t>
      </w:r>
      <w:r w:rsidR="001E6806">
        <w:rPr>
          <w:bCs/>
          <w:szCs w:val="28"/>
        </w:rPr>
        <w:t>ление в отдел</w:t>
      </w:r>
      <w:r w:rsidR="001E6806" w:rsidRPr="00BA5BF9">
        <w:rPr>
          <w:szCs w:val="28"/>
        </w:rPr>
        <w:t>по организационным и общим вопросам</w:t>
      </w:r>
      <w:r w:rsidR="00DD5E8D">
        <w:rPr>
          <w:szCs w:val="28"/>
        </w:rPr>
        <w:t>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bCs/>
          <w:szCs w:val="28"/>
        </w:rPr>
        <w:t>В случае если заявление соответствует установленным требованиям, осуществляется регистрация заяв</w:t>
      </w:r>
      <w:r>
        <w:rPr>
          <w:bCs/>
          <w:szCs w:val="28"/>
        </w:rPr>
        <w:t xml:space="preserve">ления </w:t>
      </w:r>
      <w:r w:rsidRPr="00BA5BF9">
        <w:rPr>
          <w:bCs/>
          <w:szCs w:val="28"/>
        </w:rPr>
        <w:t xml:space="preserve">в </w:t>
      </w:r>
      <w:r w:rsidRPr="00BA5BF9">
        <w:rPr>
          <w:szCs w:val="28"/>
        </w:rPr>
        <w:t>отдел</w:t>
      </w:r>
      <w:r w:rsidR="00DD5E8D">
        <w:rPr>
          <w:szCs w:val="28"/>
        </w:rPr>
        <w:t>е</w:t>
      </w:r>
      <w:r w:rsidRPr="00BA5BF9">
        <w:rPr>
          <w:szCs w:val="28"/>
        </w:rPr>
        <w:t xml:space="preserve"> по о</w:t>
      </w:r>
      <w:r w:rsidR="001E6806">
        <w:rPr>
          <w:szCs w:val="28"/>
        </w:rPr>
        <w:t>рганизационным и общим вопросам</w:t>
      </w:r>
      <w:r w:rsidRPr="00BA5BF9">
        <w:rPr>
          <w:szCs w:val="28"/>
        </w:rPr>
        <w:t>.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</w:rPr>
      </w:pPr>
      <w:r w:rsidRPr="00BA5BF9">
        <w:rPr>
          <w:bCs/>
          <w:szCs w:val="28"/>
        </w:rPr>
        <w:t xml:space="preserve">В случае если заявление </w:t>
      </w:r>
      <w:r>
        <w:rPr>
          <w:bCs/>
          <w:szCs w:val="28"/>
        </w:rPr>
        <w:t>о предоставлении муниципальной услуги</w:t>
      </w:r>
      <w:r w:rsidRPr="00BA5BF9">
        <w:rPr>
          <w:bCs/>
          <w:szCs w:val="28"/>
        </w:rPr>
        <w:t xml:space="preserve"> не соответствует установленным требованиям, а также, в случае если заявитель обращается без заяв</w:t>
      </w:r>
      <w:r>
        <w:rPr>
          <w:bCs/>
          <w:szCs w:val="28"/>
        </w:rPr>
        <w:t>ления</w:t>
      </w:r>
      <w:r w:rsidRPr="00BA5BF9">
        <w:rPr>
          <w:bCs/>
          <w:szCs w:val="28"/>
        </w:rPr>
        <w:t>, специалист отдела</w:t>
      </w:r>
      <w:r w:rsidR="00DD5E8D">
        <w:rPr>
          <w:bCs/>
          <w:szCs w:val="28"/>
        </w:rPr>
        <w:t>, предоставляющий муниципальную услугу,</w:t>
      </w:r>
      <w:r w:rsidRPr="00BA5BF9">
        <w:rPr>
          <w:bCs/>
          <w:szCs w:val="28"/>
        </w:rPr>
        <w:t xml:space="preserve"> объясняет заявителю содержание выявленных недостатков, оказывает помощь по их устранению и предлагает заявителю подготовить заявление</w:t>
      </w:r>
      <w:r>
        <w:rPr>
          <w:bCs/>
          <w:szCs w:val="28"/>
        </w:rPr>
        <w:t xml:space="preserve"> о предоставлении муниципальной услуги</w:t>
      </w:r>
      <w:r w:rsidRPr="00BA5BF9">
        <w:rPr>
          <w:bCs/>
          <w:szCs w:val="28"/>
        </w:rPr>
        <w:t xml:space="preserve"> по установленной форме. Заявителю предоставляется образец заяв</w:t>
      </w:r>
      <w:r>
        <w:rPr>
          <w:bCs/>
          <w:szCs w:val="28"/>
        </w:rPr>
        <w:t>ления о предоставлении муниципальной услуги</w:t>
      </w:r>
      <w:r w:rsidRPr="00BA5BF9">
        <w:rPr>
          <w:bCs/>
          <w:szCs w:val="28"/>
        </w:rPr>
        <w:t xml:space="preserve"> и оказывается помощь в его составлении.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  <w:lang w:eastAsia="zh-CN"/>
        </w:rPr>
      </w:pPr>
      <w:r w:rsidRPr="00BA5BF9">
        <w:rPr>
          <w:bCs/>
          <w:szCs w:val="28"/>
          <w:lang w:eastAsia="zh-CN"/>
        </w:rPr>
        <w:t xml:space="preserve">При личном обращении в МФЦ, в случае обращения заявителя (его представителя) с </w:t>
      </w:r>
      <w:r w:rsidRPr="00BA5BF9">
        <w:rPr>
          <w:bCs/>
          <w:szCs w:val="28"/>
        </w:rPr>
        <w:t>заяв</w:t>
      </w:r>
      <w:r>
        <w:rPr>
          <w:bCs/>
          <w:szCs w:val="28"/>
        </w:rPr>
        <w:t>лением о предоставлении муниципальной услуги</w:t>
      </w:r>
      <w:r w:rsidRPr="00BA5BF9">
        <w:rPr>
          <w:bCs/>
          <w:szCs w:val="28"/>
          <w:lang w:eastAsia="zh-CN"/>
        </w:rPr>
        <w:t>, оформленным самостоятельно, специалист МФЦ проверяет его на соответствие установленным требованиям.</w:t>
      </w:r>
    </w:p>
    <w:p w:rsidR="0074592B" w:rsidRPr="00BA5BF9" w:rsidRDefault="0074592B" w:rsidP="0074592B">
      <w:pPr>
        <w:pStyle w:val="ConsPlusNormal"/>
        <w:ind w:firstLine="540"/>
        <w:jc w:val="both"/>
        <w:rPr>
          <w:bCs/>
          <w:szCs w:val="28"/>
          <w:lang w:eastAsia="zh-CN"/>
        </w:rPr>
      </w:pPr>
      <w:r w:rsidRPr="00BA5BF9">
        <w:rPr>
          <w:bCs/>
          <w:szCs w:val="28"/>
          <w:lang w:eastAsia="zh-CN"/>
        </w:rPr>
        <w:t xml:space="preserve">Если </w:t>
      </w:r>
      <w:r>
        <w:rPr>
          <w:bCs/>
          <w:szCs w:val="28"/>
        </w:rPr>
        <w:t>заявление о предоставлении муниципальной услуги</w:t>
      </w:r>
      <w:r w:rsidRPr="00BA5BF9">
        <w:rPr>
          <w:bCs/>
          <w:szCs w:val="28"/>
          <w:lang w:eastAsia="zh-CN"/>
        </w:rPr>
        <w:t xml:space="preserve"> соответствует установленным требованиям, осуществляет регистрацию </w:t>
      </w:r>
      <w:r w:rsidRPr="00BA5BF9">
        <w:rPr>
          <w:bCs/>
          <w:szCs w:val="28"/>
        </w:rPr>
        <w:t>заяв</w:t>
      </w:r>
      <w:r>
        <w:rPr>
          <w:bCs/>
          <w:szCs w:val="28"/>
        </w:rPr>
        <w:t>ления о предоставлении муниципальной услуги</w:t>
      </w:r>
      <w:r w:rsidRPr="00BA5BF9">
        <w:rPr>
          <w:bCs/>
          <w:szCs w:val="28"/>
          <w:lang w:eastAsia="zh-CN"/>
        </w:rPr>
        <w:t xml:space="preserve"> и документов,</w:t>
      </w:r>
      <w:r w:rsidRPr="00BA5BF9">
        <w:rPr>
          <w:bCs/>
          <w:szCs w:val="28"/>
        </w:rPr>
        <w:t xml:space="preserve"> необходимых для предоставления муниципальной услуги</w:t>
      </w:r>
      <w:r w:rsidRPr="00BA5BF9">
        <w:rPr>
          <w:bCs/>
          <w:szCs w:val="28"/>
          <w:lang w:eastAsia="zh-CN"/>
        </w:rPr>
        <w:t xml:space="preserve"> в АИС МФЦ.</w:t>
      </w:r>
    </w:p>
    <w:p w:rsidR="0074592B" w:rsidRPr="00BA5BF9" w:rsidRDefault="0074592B" w:rsidP="0074592B">
      <w:pPr>
        <w:pStyle w:val="ConsPlusNormal"/>
        <w:ind w:firstLine="540"/>
        <w:jc w:val="both"/>
        <w:rPr>
          <w:szCs w:val="28"/>
        </w:rPr>
      </w:pPr>
      <w:r w:rsidRPr="00BA5BF9">
        <w:rPr>
          <w:bCs/>
          <w:szCs w:val="28"/>
          <w:lang w:eastAsia="zh-CN"/>
        </w:rPr>
        <w:t xml:space="preserve">В случае если </w:t>
      </w:r>
      <w:r>
        <w:rPr>
          <w:bCs/>
          <w:szCs w:val="28"/>
        </w:rPr>
        <w:t>заявление о предоставлении муниципальной услуги</w:t>
      </w:r>
      <w:r w:rsidRPr="00BA5BF9">
        <w:rPr>
          <w:bCs/>
          <w:szCs w:val="28"/>
          <w:lang w:eastAsia="zh-CN"/>
        </w:rPr>
        <w:t xml:space="preserve"> не соответствует установленным требованиям, а также, в случае если заявитель (его представитель) обращается без </w:t>
      </w:r>
      <w:r>
        <w:rPr>
          <w:bCs/>
          <w:szCs w:val="28"/>
        </w:rPr>
        <w:t xml:space="preserve">заявления о предоставлении </w:t>
      </w:r>
      <w:r>
        <w:rPr>
          <w:bCs/>
          <w:szCs w:val="28"/>
        </w:rPr>
        <w:lastRenderedPageBreak/>
        <w:t>муниципальной услуги</w:t>
      </w:r>
      <w:r w:rsidRPr="00BA5BF9">
        <w:rPr>
          <w:bCs/>
          <w:szCs w:val="28"/>
          <w:lang w:eastAsia="zh-CN"/>
        </w:rPr>
        <w:t>, специалист МФЦ самостоятельно формирует уведомление в АИС МФЦ, распечатывает и отдает на подпись заявителю (его представителю).</w:t>
      </w:r>
    </w:p>
    <w:p w:rsidR="0074592B" w:rsidRPr="00BA5BF9" w:rsidRDefault="001F4E09" w:rsidP="0074592B">
      <w:pPr>
        <w:pStyle w:val="ConsPlusNormal"/>
        <w:ind w:firstLine="708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5</w:t>
      </w:r>
      <w:r w:rsidR="0074592B" w:rsidRPr="00BA5BF9">
        <w:rPr>
          <w:rFonts w:eastAsia="Calibri"/>
          <w:bCs/>
          <w:szCs w:val="28"/>
        </w:rPr>
        <w:t>) Регистраци</w:t>
      </w:r>
      <w:r>
        <w:rPr>
          <w:rFonts w:eastAsia="Calibri"/>
          <w:bCs/>
          <w:szCs w:val="28"/>
        </w:rPr>
        <w:t>я</w:t>
      </w:r>
      <w:r w:rsidR="0074592B">
        <w:rPr>
          <w:rFonts w:eastAsia="Calibri"/>
          <w:bCs/>
          <w:szCs w:val="28"/>
        </w:rPr>
        <w:t xml:space="preserve"> заявления</w:t>
      </w:r>
      <w:r w:rsidR="0074592B" w:rsidRPr="00BA5BF9">
        <w:rPr>
          <w:rFonts w:eastAsia="Calibri"/>
          <w:bCs/>
          <w:szCs w:val="28"/>
        </w:rPr>
        <w:t xml:space="preserve"> и документов, необходимых для предоставления муниципальной услуги:</w:t>
      </w:r>
    </w:p>
    <w:p w:rsidR="0074592B" w:rsidRPr="00BA5BF9" w:rsidRDefault="0074592B" w:rsidP="0074592B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BA5BF9">
        <w:rPr>
          <w:color w:val="auto"/>
          <w:sz w:val="28"/>
          <w:szCs w:val="28"/>
        </w:rPr>
        <w:t xml:space="preserve">Прием и регистрация </w:t>
      </w:r>
      <w:r>
        <w:rPr>
          <w:bCs/>
          <w:sz w:val="28"/>
          <w:szCs w:val="28"/>
        </w:rPr>
        <w:t>заявления о предоставлении муниципальной услуги</w:t>
      </w:r>
      <w:r w:rsidRPr="00BA5BF9">
        <w:rPr>
          <w:color w:val="auto"/>
          <w:sz w:val="28"/>
          <w:szCs w:val="28"/>
        </w:rPr>
        <w:t>осуществляется специалистом отдела по ор</w:t>
      </w:r>
      <w:r>
        <w:rPr>
          <w:color w:val="auto"/>
          <w:sz w:val="28"/>
          <w:szCs w:val="28"/>
        </w:rPr>
        <w:t>ганизационным и общим вопросам,</w:t>
      </w:r>
      <w:r w:rsidRPr="00BA5BF9">
        <w:rPr>
          <w:color w:val="auto"/>
          <w:sz w:val="28"/>
          <w:szCs w:val="28"/>
        </w:rPr>
        <w:t xml:space="preserve"> ответственным за регистрацию входящей документации, в течение 15 минут с присвоением регистрационного номера и указанием даты поступления.</w:t>
      </w:r>
    </w:p>
    <w:p w:rsidR="0074592B" w:rsidRDefault="0074592B" w:rsidP="0074592B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BA5BF9">
        <w:rPr>
          <w:bCs/>
          <w:color w:val="auto"/>
          <w:sz w:val="28"/>
          <w:szCs w:val="28"/>
        </w:rPr>
        <w:t>Заявление</w:t>
      </w:r>
      <w:r>
        <w:rPr>
          <w:bCs/>
          <w:sz w:val="28"/>
          <w:szCs w:val="28"/>
        </w:rPr>
        <w:t>о предоставлении муниципальной услуги</w:t>
      </w:r>
      <w:r w:rsidRPr="00BA5BF9">
        <w:rPr>
          <w:color w:val="auto"/>
          <w:sz w:val="28"/>
          <w:szCs w:val="28"/>
        </w:rPr>
        <w:t xml:space="preserve">поступает в отдел, непосредственно оказывающий </w:t>
      </w:r>
      <w:r w:rsidR="001E6806">
        <w:rPr>
          <w:color w:val="auto"/>
          <w:sz w:val="28"/>
          <w:szCs w:val="28"/>
        </w:rPr>
        <w:t xml:space="preserve">муниципальную </w:t>
      </w:r>
      <w:r w:rsidRPr="00BA5BF9">
        <w:rPr>
          <w:color w:val="auto"/>
          <w:sz w:val="28"/>
          <w:szCs w:val="28"/>
        </w:rPr>
        <w:t xml:space="preserve">услугу, в день </w:t>
      </w:r>
      <w:r w:rsidR="001E6806">
        <w:rPr>
          <w:color w:val="auto"/>
          <w:sz w:val="28"/>
          <w:szCs w:val="28"/>
        </w:rPr>
        <w:t xml:space="preserve">его </w:t>
      </w:r>
      <w:r w:rsidRPr="00BA5BF9">
        <w:rPr>
          <w:color w:val="auto"/>
          <w:sz w:val="28"/>
          <w:szCs w:val="28"/>
        </w:rPr>
        <w:t>поступления в администрацию</w:t>
      </w:r>
      <w:r w:rsidR="001E6806">
        <w:rPr>
          <w:color w:val="auto"/>
          <w:sz w:val="28"/>
          <w:szCs w:val="28"/>
        </w:rPr>
        <w:t xml:space="preserve"> в порядке делопроизводства</w:t>
      </w:r>
      <w:r w:rsidRPr="00BA5BF9">
        <w:rPr>
          <w:color w:val="auto"/>
          <w:sz w:val="28"/>
          <w:szCs w:val="28"/>
        </w:rPr>
        <w:t>.</w:t>
      </w:r>
    </w:p>
    <w:p w:rsidR="001F4E09" w:rsidRPr="00BA5BF9" w:rsidRDefault="001F4E09" w:rsidP="001F4E09">
      <w:pPr>
        <w:pStyle w:val="ConsPlusNormal"/>
        <w:ind w:firstLine="708"/>
        <w:jc w:val="both"/>
        <w:rPr>
          <w:rFonts w:eastAsia="Calibri"/>
          <w:bCs/>
          <w:szCs w:val="28"/>
        </w:rPr>
      </w:pPr>
      <w:r>
        <w:rPr>
          <w:rFonts w:eastAsia="Calibri"/>
          <w:szCs w:val="28"/>
        </w:rPr>
        <w:t>6</w:t>
      </w:r>
      <w:r w:rsidRPr="00BA5BF9">
        <w:rPr>
          <w:rFonts w:eastAsia="Calibri"/>
          <w:szCs w:val="28"/>
        </w:rPr>
        <w:t xml:space="preserve">) </w:t>
      </w:r>
      <w:r w:rsidRPr="00BA5BF9">
        <w:rPr>
          <w:rFonts w:eastAsia="Calibri"/>
          <w:bCs/>
          <w:szCs w:val="28"/>
        </w:rPr>
        <w:t>Подготовк</w:t>
      </w:r>
      <w:r>
        <w:rPr>
          <w:rFonts w:eastAsia="Calibri"/>
          <w:bCs/>
          <w:szCs w:val="28"/>
        </w:rPr>
        <w:t>а и выдача</w:t>
      </w:r>
      <w:r w:rsidRPr="00BA5BF9">
        <w:rPr>
          <w:rFonts w:eastAsia="Calibri"/>
          <w:bCs/>
          <w:szCs w:val="28"/>
        </w:rPr>
        <w:t xml:space="preserve"> расписки (уведомления) о приеме </w:t>
      </w:r>
      <w:r w:rsidRPr="00CC2027">
        <w:rPr>
          <w:szCs w:val="28"/>
        </w:rPr>
        <w:t>заявления о предоставлении муниципальной услуги</w:t>
      </w:r>
      <w:r w:rsidRPr="00CC2027">
        <w:rPr>
          <w:rFonts w:eastAsia="Calibri"/>
          <w:bCs/>
          <w:szCs w:val="28"/>
        </w:rPr>
        <w:t xml:space="preserve"> и документ</w:t>
      </w:r>
      <w:r w:rsidRPr="00BA5BF9">
        <w:rPr>
          <w:rFonts w:eastAsia="Calibri"/>
          <w:bCs/>
          <w:szCs w:val="28"/>
        </w:rPr>
        <w:t xml:space="preserve">ов, необходимых для предоставления </w:t>
      </w:r>
      <w:r>
        <w:rPr>
          <w:rFonts w:eastAsia="Calibri"/>
          <w:bCs/>
          <w:szCs w:val="28"/>
        </w:rPr>
        <w:t xml:space="preserve">муниципальной </w:t>
      </w:r>
      <w:r w:rsidRPr="00BA5BF9">
        <w:rPr>
          <w:rFonts w:eastAsia="Calibri"/>
          <w:bCs/>
          <w:szCs w:val="28"/>
        </w:rPr>
        <w:t>услуги:</w:t>
      </w:r>
    </w:p>
    <w:p w:rsidR="001F4E09" w:rsidRPr="00BA5BF9" w:rsidRDefault="001E6806" w:rsidP="001E680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личном обращении в </w:t>
      </w:r>
      <w:r w:rsidR="001F4E09" w:rsidRPr="00BA5BF9">
        <w:rPr>
          <w:rFonts w:ascii="Times New Roman" w:hAnsi="Times New Roman"/>
          <w:bCs/>
          <w:sz w:val="28"/>
          <w:szCs w:val="28"/>
        </w:rPr>
        <w:t>МФЦ</w:t>
      </w:r>
      <w:r>
        <w:rPr>
          <w:rFonts w:ascii="Times New Roman" w:hAnsi="Times New Roman"/>
          <w:bCs/>
          <w:sz w:val="28"/>
          <w:szCs w:val="28"/>
        </w:rPr>
        <w:t xml:space="preserve"> - специалист МФЦ</w:t>
      </w:r>
      <w:r w:rsidR="001F4E09" w:rsidRPr="00BA5BF9">
        <w:rPr>
          <w:rFonts w:ascii="Times New Roman" w:hAnsi="Times New Roman"/>
          <w:bCs/>
          <w:sz w:val="28"/>
          <w:szCs w:val="28"/>
        </w:rPr>
        <w:t xml:space="preserve"> готовит расписку о приеме и регистрации комплекта документов, формируемую в АИС МФЦ.</w:t>
      </w:r>
    </w:p>
    <w:p w:rsidR="001F4E09" w:rsidRPr="00BA5BF9" w:rsidRDefault="001F4E09" w:rsidP="001E680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A5BF9">
        <w:rPr>
          <w:rFonts w:ascii="Times New Roman" w:hAnsi="Times New Roman"/>
          <w:bCs/>
          <w:sz w:val="28"/>
          <w:szCs w:val="28"/>
        </w:rPr>
        <w:t>В расписку включаются только документы, представленные заявителем.</w:t>
      </w:r>
    </w:p>
    <w:p w:rsidR="001F4E09" w:rsidRPr="00BA5BF9" w:rsidRDefault="001F4E09" w:rsidP="001E680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A5BF9">
        <w:rPr>
          <w:rFonts w:ascii="Times New Roman" w:hAnsi="Times New Roman"/>
          <w:bCs/>
          <w:sz w:val="28"/>
          <w:szCs w:val="28"/>
        </w:rPr>
        <w:t>Экземпляр расписки подписывается специалистом МФЦ, ответственным за прием документов, и заявителем (его представителем).</w:t>
      </w:r>
    </w:p>
    <w:p w:rsidR="001F4E09" w:rsidRPr="00BA5BF9" w:rsidRDefault="001F4E09" w:rsidP="001F4E09">
      <w:pPr>
        <w:pStyle w:val="ConsPlusNormal"/>
        <w:ind w:firstLine="708"/>
        <w:jc w:val="both"/>
        <w:rPr>
          <w:rFonts w:eastAsia="Calibri"/>
          <w:bCs/>
          <w:szCs w:val="28"/>
        </w:rPr>
      </w:pPr>
      <w:r w:rsidRPr="00BA5BF9">
        <w:rPr>
          <w:rFonts w:eastAsia="Calibri"/>
          <w:bCs/>
          <w:szCs w:val="28"/>
        </w:rPr>
        <w:t>Выдает заявителю (представителю заявителя) расписку о приеме и регистрации комплекта документов</w:t>
      </w:r>
      <w:r w:rsidR="00DD0B8C">
        <w:rPr>
          <w:rFonts w:eastAsia="Calibri"/>
          <w:bCs/>
          <w:szCs w:val="28"/>
        </w:rPr>
        <w:t>, согласно приложению 5</w:t>
      </w:r>
      <w:r w:rsidR="001E6806">
        <w:rPr>
          <w:rFonts w:eastAsia="Calibri"/>
          <w:bCs/>
          <w:szCs w:val="28"/>
        </w:rPr>
        <w:t xml:space="preserve"> Административного регламента</w:t>
      </w:r>
      <w:r w:rsidRPr="00BA5BF9">
        <w:rPr>
          <w:rFonts w:eastAsia="Calibri"/>
          <w:bCs/>
          <w:szCs w:val="28"/>
        </w:rPr>
        <w:t>;</w:t>
      </w:r>
    </w:p>
    <w:p w:rsidR="001F4E09" w:rsidRPr="00BA5BF9" w:rsidRDefault="001F4E09" w:rsidP="001F4E09">
      <w:pPr>
        <w:autoSpaceDE w:val="0"/>
        <w:autoSpaceDN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A5BF9">
        <w:rPr>
          <w:rFonts w:ascii="Times New Roman" w:hAnsi="Times New Roman"/>
          <w:bCs/>
          <w:sz w:val="28"/>
          <w:szCs w:val="28"/>
        </w:rPr>
        <w:t>При непосредственном обращении в отдел</w:t>
      </w:r>
      <w:r w:rsidR="001E6806">
        <w:rPr>
          <w:rFonts w:ascii="Times New Roman" w:hAnsi="Times New Roman"/>
          <w:bCs/>
          <w:sz w:val="28"/>
          <w:szCs w:val="28"/>
        </w:rPr>
        <w:t>,</w:t>
      </w:r>
      <w:r w:rsidRPr="00BA5BF9">
        <w:rPr>
          <w:rFonts w:ascii="Times New Roman" w:hAnsi="Times New Roman"/>
          <w:bCs/>
          <w:sz w:val="28"/>
          <w:szCs w:val="28"/>
        </w:rPr>
        <w:t xml:space="preserve"> специалист отдела, ответственный за предоставление муниципальной услуги </w:t>
      </w:r>
      <w:r w:rsidR="001E6806">
        <w:rPr>
          <w:rFonts w:ascii="Times New Roman" w:hAnsi="Times New Roman"/>
          <w:bCs/>
          <w:sz w:val="28"/>
          <w:szCs w:val="28"/>
        </w:rPr>
        <w:t xml:space="preserve">выдает заявителю </w:t>
      </w:r>
      <w:r w:rsidRPr="00BA5BF9">
        <w:rPr>
          <w:rFonts w:ascii="Times New Roman" w:hAnsi="Times New Roman"/>
          <w:bCs/>
          <w:sz w:val="28"/>
          <w:szCs w:val="28"/>
        </w:rPr>
        <w:t xml:space="preserve">уведомление </w:t>
      </w:r>
      <w:r w:rsidR="001E6806">
        <w:rPr>
          <w:rFonts w:ascii="Times New Roman" w:hAnsi="Times New Roman"/>
          <w:bCs/>
          <w:sz w:val="28"/>
          <w:szCs w:val="28"/>
        </w:rPr>
        <w:t>(расписк</w:t>
      </w:r>
      <w:r w:rsidR="00DD5E8D">
        <w:rPr>
          <w:rFonts w:ascii="Times New Roman" w:hAnsi="Times New Roman"/>
          <w:bCs/>
          <w:sz w:val="28"/>
          <w:szCs w:val="28"/>
        </w:rPr>
        <w:t>у</w:t>
      </w:r>
      <w:r w:rsidR="001E6806">
        <w:rPr>
          <w:rFonts w:ascii="Times New Roman" w:hAnsi="Times New Roman"/>
          <w:bCs/>
          <w:sz w:val="28"/>
          <w:szCs w:val="28"/>
        </w:rPr>
        <w:t xml:space="preserve">) </w:t>
      </w:r>
      <w:r w:rsidRPr="00BA5BF9">
        <w:rPr>
          <w:rFonts w:ascii="Times New Roman" w:hAnsi="Times New Roman"/>
          <w:bCs/>
          <w:sz w:val="28"/>
          <w:szCs w:val="28"/>
        </w:rPr>
        <w:t>о приеме документов</w:t>
      </w:r>
      <w:r w:rsidR="001E6806">
        <w:rPr>
          <w:rFonts w:ascii="Times New Roman" w:hAnsi="Times New Roman"/>
          <w:bCs/>
          <w:sz w:val="28"/>
          <w:szCs w:val="28"/>
        </w:rPr>
        <w:t>, в котором указывается количество принятых документов, регистрационный номер заявления, дат</w:t>
      </w:r>
      <w:r w:rsidR="00DD5E8D">
        <w:rPr>
          <w:rFonts w:ascii="Times New Roman" w:hAnsi="Times New Roman"/>
          <w:bCs/>
          <w:sz w:val="28"/>
          <w:szCs w:val="28"/>
        </w:rPr>
        <w:t>а</w:t>
      </w:r>
      <w:r w:rsidR="001E6806">
        <w:rPr>
          <w:rFonts w:ascii="Times New Roman" w:hAnsi="Times New Roman"/>
          <w:bCs/>
          <w:sz w:val="28"/>
          <w:szCs w:val="28"/>
        </w:rPr>
        <w:t xml:space="preserve"> регистрации заявления, фамилия и подпись специалиста отдела, принявшего заявление.</w:t>
      </w:r>
    </w:p>
    <w:p w:rsidR="001F4E09" w:rsidRDefault="001F4E09" w:rsidP="001F4E09">
      <w:pPr>
        <w:pStyle w:val="ConsPlusNormal"/>
        <w:ind w:firstLine="540"/>
        <w:jc w:val="both"/>
        <w:rPr>
          <w:bCs/>
          <w:szCs w:val="28"/>
        </w:rPr>
      </w:pPr>
      <w:r w:rsidRPr="00BA5BF9">
        <w:rPr>
          <w:bCs/>
          <w:szCs w:val="28"/>
        </w:rPr>
        <w:t>При поступлении заяв</w:t>
      </w:r>
      <w:r>
        <w:rPr>
          <w:bCs/>
          <w:szCs w:val="28"/>
        </w:rPr>
        <w:t>ления</w:t>
      </w:r>
      <w:r w:rsidRPr="00BA5BF9">
        <w:rPr>
          <w:bCs/>
          <w:szCs w:val="28"/>
        </w:rPr>
        <w:t xml:space="preserve"> по почте </w:t>
      </w:r>
      <w:r w:rsidR="00151D0E">
        <w:rPr>
          <w:bCs/>
          <w:szCs w:val="28"/>
        </w:rPr>
        <w:t>уведомление (</w:t>
      </w:r>
      <w:r w:rsidRPr="00BA5BF9">
        <w:rPr>
          <w:bCs/>
          <w:szCs w:val="28"/>
        </w:rPr>
        <w:t>расписка</w:t>
      </w:r>
      <w:r w:rsidR="00151D0E">
        <w:rPr>
          <w:bCs/>
          <w:szCs w:val="28"/>
        </w:rPr>
        <w:t>)</w:t>
      </w:r>
      <w:r w:rsidRPr="00BA5BF9">
        <w:rPr>
          <w:bCs/>
          <w:szCs w:val="28"/>
        </w:rPr>
        <w:t xml:space="preserve"> направляется заявителю по почте на адрес получателя </w:t>
      </w:r>
      <w:r w:rsidR="00151D0E">
        <w:rPr>
          <w:bCs/>
          <w:szCs w:val="28"/>
        </w:rPr>
        <w:t xml:space="preserve">муниципальной </w:t>
      </w:r>
      <w:r w:rsidRPr="00BA5BF9">
        <w:rPr>
          <w:bCs/>
          <w:szCs w:val="28"/>
        </w:rPr>
        <w:t>услуги.</w:t>
      </w:r>
    </w:p>
    <w:p w:rsidR="001F4E09" w:rsidRDefault="008B43E8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7) Формирование и направление документов в </w:t>
      </w:r>
      <w:r w:rsidR="00DD5E8D">
        <w:rPr>
          <w:bCs/>
          <w:szCs w:val="28"/>
        </w:rPr>
        <w:t>администрацию</w:t>
      </w:r>
      <w:r>
        <w:rPr>
          <w:bCs/>
          <w:szCs w:val="28"/>
        </w:rPr>
        <w:t>:</w:t>
      </w:r>
    </w:p>
    <w:p w:rsidR="008B43E8" w:rsidRDefault="008B43E8" w:rsidP="008B43E8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При отсутствии электронного взаимодействия между МФЦ и </w:t>
      </w:r>
      <w:r w:rsidR="007A1939">
        <w:rPr>
          <w:bCs/>
          <w:szCs w:val="28"/>
        </w:rPr>
        <w:t>администрацией</w:t>
      </w:r>
      <w:r>
        <w:rPr>
          <w:bCs/>
          <w:szCs w:val="28"/>
        </w:rPr>
        <w:t xml:space="preserve">:      </w:t>
      </w:r>
    </w:p>
    <w:p w:rsidR="008B43E8" w:rsidRDefault="008B43E8" w:rsidP="008B43E8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специалист МФЦ формирует пакет документ</w:t>
      </w:r>
      <w:r w:rsidR="007A1939">
        <w:rPr>
          <w:bCs/>
          <w:szCs w:val="28"/>
        </w:rPr>
        <w:t>ы</w:t>
      </w:r>
      <w:r>
        <w:rPr>
          <w:bCs/>
          <w:szCs w:val="28"/>
        </w:rPr>
        <w:t xml:space="preserve">, предоставляемый заявителем для передачи в </w:t>
      </w:r>
      <w:r w:rsidR="007A1939">
        <w:rPr>
          <w:bCs/>
          <w:szCs w:val="28"/>
        </w:rPr>
        <w:t>администрацию</w:t>
      </w:r>
      <w:r>
        <w:rPr>
          <w:bCs/>
          <w:szCs w:val="28"/>
        </w:rPr>
        <w:t>;</w:t>
      </w:r>
    </w:p>
    <w:p w:rsidR="008B43E8" w:rsidRDefault="008B43E8" w:rsidP="001F4E09">
      <w:pPr>
        <w:pStyle w:val="ConsPlusNormal"/>
        <w:ind w:firstLine="540"/>
        <w:jc w:val="both"/>
        <w:rPr>
          <w:bCs/>
          <w:szCs w:val="28"/>
        </w:rPr>
      </w:pPr>
      <w:proofErr w:type="gramStart"/>
      <w:r>
        <w:rPr>
          <w:bCs/>
          <w:szCs w:val="28"/>
        </w:rPr>
        <w:t xml:space="preserve">пакет документов, включающий заявление и документов, необходимые для предоставления муниципальной услуги, передает в </w:t>
      </w:r>
      <w:r w:rsidR="007A1939">
        <w:rPr>
          <w:bCs/>
          <w:szCs w:val="28"/>
        </w:rPr>
        <w:t>администрацию</w:t>
      </w:r>
      <w:r>
        <w:rPr>
          <w:bCs/>
          <w:szCs w:val="28"/>
        </w:rPr>
        <w:t xml:space="preserve"> с сопроводительным реестром;</w:t>
      </w:r>
      <w:proofErr w:type="gramEnd"/>
    </w:p>
    <w:p w:rsidR="008B43E8" w:rsidRDefault="008B43E8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при наличии электронного взаимодействия между МФЦ и </w:t>
      </w:r>
      <w:r w:rsidR="007A1939">
        <w:rPr>
          <w:bCs/>
          <w:szCs w:val="28"/>
        </w:rPr>
        <w:t>администрацией</w:t>
      </w:r>
      <w:r>
        <w:rPr>
          <w:bCs/>
          <w:szCs w:val="28"/>
        </w:rPr>
        <w:t>:</w:t>
      </w:r>
    </w:p>
    <w:p w:rsidR="008B43E8" w:rsidRDefault="008B43E8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специалист МФЦ передает по защищенным каналам связи </w:t>
      </w:r>
      <w:r w:rsidR="007A1939">
        <w:rPr>
          <w:bCs/>
          <w:szCs w:val="28"/>
        </w:rPr>
        <w:t xml:space="preserve">в администрацию </w:t>
      </w:r>
      <w:r>
        <w:rPr>
          <w:bCs/>
          <w:szCs w:val="28"/>
        </w:rPr>
        <w:t>сформированные электронные образцы (скан - копии) заявления и документов, предоставленных заявителем;</w:t>
      </w:r>
    </w:p>
    <w:p w:rsidR="008B43E8" w:rsidRDefault="008B43E8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формирует пакет документов, предоставленных  заявителем, и направляетв </w:t>
      </w:r>
      <w:r w:rsidR="007A1939">
        <w:rPr>
          <w:bCs/>
          <w:szCs w:val="28"/>
        </w:rPr>
        <w:t>администрацию</w:t>
      </w:r>
      <w:r>
        <w:rPr>
          <w:bCs/>
          <w:szCs w:val="28"/>
        </w:rPr>
        <w:t xml:space="preserve"> с сопроводительным реестром.</w:t>
      </w:r>
    </w:p>
    <w:p w:rsidR="008B43E8" w:rsidRDefault="006B770E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Сопроводительный реестр формируется не менее чем в 2-х экземплярах.</w:t>
      </w:r>
    </w:p>
    <w:p w:rsidR="006B770E" w:rsidRDefault="006B770E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Передача принятых в МФЦ заявлений и иных необходимых для предоставления муниципальной услуги документов в </w:t>
      </w:r>
      <w:r w:rsidR="007A1939">
        <w:rPr>
          <w:bCs/>
          <w:szCs w:val="28"/>
        </w:rPr>
        <w:t>администрацию</w:t>
      </w:r>
      <w:r>
        <w:rPr>
          <w:bCs/>
          <w:szCs w:val="28"/>
        </w:rPr>
        <w:t>, осуществляется в течени</w:t>
      </w:r>
      <w:r w:rsidR="007A1939">
        <w:rPr>
          <w:bCs/>
          <w:szCs w:val="28"/>
        </w:rPr>
        <w:t>е</w:t>
      </w:r>
      <w:r>
        <w:rPr>
          <w:bCs/>
          <w:szCs w:val="28"/>
        </w:rPr>
        <w:t xml:space="preserve"> 1 рабочего дня со дня поступления документов.</w:t>
      </w:r>
    </w:p>
    <w:p w:rsidR="006B770E" w:rsidRDefault="006B770E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8) Прием пакета документов в случае обращени</w:t>
      </w:r>
      <w:r w:rsidR="007A1939">
        <w:rPr>
          <w:bCs/>
          <w:szCs w:val="28"/>
        </w:rPr>
        <w:t>я</w:t>
      </w:r>
      <w:r>
        <w:rPr>
          <w:bCs/>
          <w:szCs w:val="28"/>
        </w:rPr>
        <w:t xml:space="preserve"> заявителя в МФЦ.</w:t>
      </w:r>
    </w:p>
    <w:p w:rsidR="006B770E" w:rsidRDefault="006B770E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 xml:space="preserve">В день приема документов из МФЦ специалист </w:t>
      </w:r>
      <w:r w:rsidR="00F373D9">
        <w:rPr>
          <w:bCs/>
          <w:szCs w:val="28"/>
        </w:rPr>
        <w:t xml:space="preserve">отдела </w:t>
      </w:r>
      <w:r w:rsidR="007A1939">
        <w:rPr>
          <w:bCs/>
          <w:szCs w:val="28"/>
        </w:rPr>
        <w:t xml:space="preserve">по организационными общим вопросам </w:t>
      </w:r>
      <w:r w:rsidR="00F373D9">
        <w:rPr>
          <w:bCs/>
          <w:szCs w:val="28"/>
        </w:rPr>
        <w:t>принимает пакет документов по сопроводительному реестру.</w:t>
      </w:r>
    </w:p>
    <w:p w:rsidR="00F373D9" w:rsidRDefault="00F373D9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Административная процедура осуществляется в день обращения заявителя.</w:t>
      </w:r>
    </w:p>
    <w:p w:rsidR="00F373D9" w:rsidRDefault="00F373D9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Общий максимальный срок выполнения административной процедуры – не более 15 минут.</w:t>
      </w:r>
    </w:p>
    <w:p w:rsidR="00F373D9" w:rsidRPr="00BA5BF9" w:rsidRDefault="00F373D9" w:rsidP="001F4E09">
      <w:pPr>
        <w:pStyle w:val="ConsPlusNormal"/>
        <w:ind w:firstLine="540"/>
        <w:jc w:val="both"/>
        <w:rPr>
          <w:bCs/>
          <w:szCs w:val="28"/>
        </w:rPr>
      </w:pPr>
      <w:r>
        <w:rPr>
          <w:bCs/>
          <w:szCs w:val="28"/>
        </w:rPr>
        <w:t>Указанная административная процедура выполняется должностным лицом отдела</w:t>
      </w:r>
      <w:r w:rsidR="007A1939">
        <w:rPr>
          <w:bCs/>
          <w:szCs w:val="28"/>
        </w:rPr>
        <w:t>,</w:t>
      </w:r>
      <w:r>
        <w:rPr>
          <w:bCs/>
          <w:szCs w:val="28"/>
        </w:rPr>
        <w:t xml:space="preserve"> МФЦ, ответственным за предоставление муниципальной услуги.</w:t>
      </w:r>
    </w:p>
    <w:p w:rsidR="001F4E09" w:rsidRPr="00F373D9" w:rsidRDefault="001F4E09" w:rsidP="001F4E09">
      <w:pPr>
        <w:pStyle w:val="ConsPlusNormal"/>
        <w:ind w:firstLine="708"/>
        <w:jc w:val="both"/>
        <w:rPr>
          <w:rFonts w:eastAsia="Calibri"/>
          <w:bCs/>
          <w:szCs w:val="28"/>
        </w:rPr>
      </w:pPr>
      <w:r w:rsidRPr="00F373D9">
        <w:rPr>
          <w:rFonts w:eastAsia="Calibri"/>
          <w:bCs/>
          <w:szCs w:val="28"/>
        </w:rPr>
        <w:t xml:space="preserve">Критериями принятия решения выполнения административной процедуры является поступление </w:t>
      </w:r>
      <w:r w:rsidRPr="00F373D9">
        <w:rPr>
          <w:bCs/>
          <w:szCs w:val="28"/>
        </w:rPr>
        <w:t>заявления о предоставлении муниципальной услуги</w:t>
      </w:r>
      <w:r w:rsidRPr="00F373D9">
        <w:rPr>
          <w:rFonts w:eastAsia="Calibri"/>
          <w:bCs/>
          <w:szCs w:val="28"/>
        </w:rPr>
        <w:t xml:space="preserve"> в </w:t>
      </w:r>
      <w:r w:rsidR="007A1939">
        <w:rPr>
          <w:bCs/>
          <w:szCs w:val="28"/>
        </w:rPr>
        <w:t>администрацию</w:t>
      </w:r>
      <w:r w:rsidRPr="00F373D9">
        <w:rPr>
          <w:rFonts w:eastAsia="Calibri"/>
          <w:bCs/>
          <w:szCs w:val="28"/>
        </w:rPr>
        <w:t>, либо в МФЦ с комплектом документов, указанных в подпункте 2.6.1. Административного регламента.</w:t>
      </w:r>
    </w:p>
    <w:p w:rsidR="001F4E09" w:rsidRPr="00F373D9" w:rsidRDefault="001F4E09" w:rsidP="001F4E09">
      <w:pPr>
        <w:pStyle w:val="ConsPlusNormal"/>
        <w:ind w:firstLine="708"/>
        <w:jc w:val="both"/>
        <w:rPr>
          <w:rFonts w:eastAsia="Calibri"/>
          <w:bCs/>
          <w:szCs w:val="28"/>
        </w:rPr>
      </w:pPr>
      <w:r w:rsidRPr="00F373D9">
        <w:rPr>
          <w:rFonts w:eastAsia="Calibri"/>
          <w:bCs/>
          <w:szCs w:val="28"/>
        </w:rPr>
        <w:t xml:space="preserve">Результатом административной процедуры является выдача заявителю расписки о приеме </w:t>
      </w:r>
      <w:r w:rsidR="00F373D9" w:rsidRPr="00F373D9">
        <w:rPr>
          <w:rFonts w:eastAsia="Calibri"/>
          <w:bCs/>
          <w:szCs w:val="28"/>
        </w:rPr>
        <w:t xml:space="preserve">заявления и </w:t>
      </w:r>
      <w:r w:rsidRPr="00F373D9">
        <w:rPr>
          <w:rFonts w:eastAsia="Calibri"/>
          <w:bCs/>
          <w:szCs w:val="28"/>
        </w:rPr>
        <w:t>документов</w:t>
      </w:r>
      <w:r w:rsidR="00F373D9" w:rsidRPr="00F373D9">
        <w:rPr>
          <w:rFonts w:eastAsia="Calibri"/>
          <w:bCs/>
          <w:szCs w:val="28"/>
        </w:rPr>
        <w:t>, необходимых для предоставления муниципальной услуги, либо от</w:t>
      </w:r>
      <w:r w:rsidR="00F373D9">
        <w:rPr>
          <w:rFonts w:eastAsia="Calibri"/>
          <w:bCs/>
          <w:szCs w:val="28"/>
        </w:rPr>
        <w:t>к</w:t>
      </w:r>
      <w:r w:rsidR="00F373D9" w:rsidRPr="00F373D9">
        <w:rPr>
          <w:rFonts w:eastAsia="Calibri"/>
          <w:bCs/>
          <w:szCs w:val="28"/>
        </w:rPr>
        <w:t>аз в приеме заявления и документов</w:t>
      </w:r>
      <w:r w:rsidRPr="00F373D9">
        <w:rPr>
          <w:rFonts w:eastAsia="Calibri"/>
          <w:bCs/>
          <w:szCs w:val="28"/>
        </w:rPr>
        <w:t>.</w:t>
      </w:r>
    </w:p>
    <w:p w:rsidR="001F4E09" w:rsidRPr="00CF7D2D" w:rsidRDefault="001F4E09" w:rsidP="001F4E09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 w:rsidRPr="00CF7D2D">
        <w:rPr>
          <w:rFonts w:eastAsia="Calibri"/>
          <w:bCs/>
          <w:color w:val="auto"/>
          <w:sz w:val="28"/>
          <w:szCs w:val="28"/>
        </w:rPr>
        <w:t xml:space="preserve">Способом фиксации результата выполнения административной процедуры является регистрация факта приема заявления с пакетом документов </w:t>
      </w:r>
      <w:r w:rsidR="00F373D9" w:rsidRPr="00CF7D2D">
        <w:rPr>
          <w:rFonts w:eastAsia="Calibri"/>
          <w:bCs/>
          <w:color w:val="auto"/>
          <w:sz w:val="28"/>
          <w:szCs w:val="28"/>
        </w:rPr>
        <w:t>специалистом отдела по организационным и общим вопросам</w:t>
      </w:r>
      <w:r w:rsidR="00CF7D2D" w:rsidRPr="00CF7D2D">
        <w:rPr>
          <w:rFonts w:eastAsia="Calibri"/>
          <w:bCs/>
          <w:color w:val="auto"/>
          <w:sz w:val="28"/>
          <w:szCs w:val="28"/>
        </w:rPr>
        <w:t xml:space="preserve">, либо МФЦ, ответственным за прием и регистрацию </w:t>
      </w:r>
      <w:r w:rsidRPr="00CF7D2D">
        <w:rPr>
          <w:rFonts w:eastAsia="Calibri"/>
          <w:bCs/>
          <w:color w:val="auto"/>
          <w:sz w:val="28"/>
          <w:szCs w:val="28"/>
        </w:rPr>
        <w:t xml:space="preserve">в журнале, по форме, устанавливаемой администрацией или МФЦ, и оформление на бумажном носителе расписки </w:t>
      </w:r>
      <w:r w:rsidR="00CF7D2D" w:rsidRPr="00CF7D2D">
        <w:rPr>
          <w:rFonts w:eastAsia="Calibri"/>
          <w:bCs/>
          <w:color w:val="auto"/>
          <w:sz w:val="28"/>
          <w:szCs w:val="28"/>
        </w:rPr>
        <w:t xml:space="preserve">о приеме заявления и документов согласно приложению 5 </w:t>
      </w:r>
      <w:r w:rsidR="007A1939">
        <w:rPr>
          <w:rFonts w:eastAsia="Calibri"/>
          <w:bCs/>
          <w:color w:val="auto"/>
          <w:sz w:val="28"/>
          <w:szCs w:val="28"/>
        </w:rPr>
        <w:t xml:space="preserve">  к </w:t>
      </w:r>
      <w:r w:rsidR="00CF7D2D" w:rsidRPr="00CF7D2D">
        <w:rPr>
          <w:rFonts w:eastAsia="Calibri"/>
          <w:bCs/>
          <w:color w:val="auto"/>
          <w:sz w:val="28"/>
          <w:szCs w:val="28"/>
        </w:rPr>
        <w:t>Административно</w:t>
      </w:r>
      <w:r w:rsidR="007A1939">
        <w:rPr>
          <w:rFonts w:eastAsia="Calibri"/>
          <w:bCs/>
          <w:color w:val="auto"/>
          <w:sz w:val="28"/>
          <w:szCs w:val="28"/>
        </w:rPr>
        <w:t>му</w:t>
      </w:r>
      <w:r w:rsidR="00CF7D2D" w:rsidRPr="00CF7D2D">
        <w:rPr>
          <w:rFonts w:eastAsia="Calibri"/>
          <w:bCs/>
          <w:color w:val="auto"/>
          <w:sz w:val="28"/>
          <w:szCs w:val="28"/>
        </w:rPr>
        <w:t xml:space="preserve"> регламент</w:t>
      </w:r>
      <w:r w:rsidR="007A1939">
        <w:rPr>
          <w:rFonts w:eastAsia="Calibri"/>
          <w:bCs/>
          <w:color w:val="auto"/>
          <w:sz w:val="28"/>
          <w:szCs w:val="28"/>
        </w:rPr>
        <w:t>у</w:t>
      </w:r>
      <w:r w:rsidR="00CF7D2D" w:rsidRPr="00CF7D2D">
        <w:rPr>
          <w:rFonts w:eastAsia="Calibri"/>
          <w:bCs/>
          <w:color w:val="auto"/>
          <w:sz w:val="28"/>
          <w:szCs w:val="28"/>
        </w:rPr>
        <w:t xml:space="preserve">, </w:t>
      </w:r>
      <w:r w:rsidRPr="00CF7D2D">
        <w:rPr>
          <w:rFonts w:eastAsia="Calibri"/>
          <w:bCs/>
          <w:color w:val="auto"/>
          <w:sz w:val="28"/>
          <w:szCs w:val="28"/>
        </w:rPr>
        <w:t>которая передается лично заявителю в ходе приема документов или направля</w:t>
      </w:r>
      <w:r w:rsidR="00CF7D2D" w:rsidRPr="00CF7D2D">
        <w:rPr>
          <w:rFonts w:eastAsia="Calibri"/>
          <w:bCs/>
          <w:color w:val="auto"/>
          <w:sz w:val="28"/>
          <w:szCs w:val="28"/>
        </w:rPr>
        <w:t>ется посредством почтовой связи, в случае если документы направлены по почте.</w:t>
      </w:r>
    </w:p>
    <w:p w:rsidR="001F4E09" w:rsidRPr="00BA5BF9" w:rsidRDefault="001F4E09" w:rsidP="001F4E09">
      <w:pPr>
        <w:pStyle w:val="ConsPlusNormal"/>
        <w:ind w:firstLine="708"/>
        <w:jc w:val="both"/>
        <w:rPr>
          <w:szCs w:val="28"/>
        </w:rPr>
      </w:pPr>
      <w:r w:rsidRPr="00BA5BF9">
        <w:rPr>
          <w:szCs w:val="28"/>
        </w:rPr>
        <w:t xml:space="preserve">3.2.3. </w:t>
      </w:r>
      <w:r w:rsidRPr="00BA5BF9">
        <w:rPr>
          <w:rFonts w:eastAsia="Calibri"/>
          <w:szCs w:val="28"/>
        </w:rPr>
        <w:t>Подготовка, формирование и направление межведомственных запросов в органы и организации, участвующие в предоставлении</w:t>
      </w:r>
      <w:r>
        <w:rPr>
          <w:rFonts w:eastAsia="Calibri"/>
          <w:szCs w:val="28"/>
        </w:rPr>
        <w:t xml:space="preserve"> муниципальной</w:t>
      </w:r>
      <w:r w:rsidRPr="00BA5BF9">
        <w:rPr>
          <w:rFonts w:eastAsia="Calibri"/>
          <w:szCs w:val="28"/>
        </w:rPr>
        <w:t xml:space="preserve"> услуги.</w:t>
      </w:r>
    </w:p>
    <w:p w:rsidR="001F4E09" w:rsidRPr="00BA5BF9" w:rsidRDefault="001F4E09" w:rsidP="001F4E09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 xml:space="preserve">Основанием для начала административной процедуры является поступление должностному лицу отдела, ответственному за предоставление муниципальной услуги, зарегистрированного заявления и документов, указанных в </w:t>
      </w:r>
      <w:r>
        <w:rPr>
          <w:szCs w:val="28"/>
        </w:rPr>
        <w:t>под</w:t>
      </w:r>
      <w:r w:rsidRPr="00BA5BF9">
        <w:rPr>
          <w:szCs w:val="28"/>
        </w:rPr>
        <w:t xml:space="preserve">пункте 2.6.1. Административного регламента, и непредставление заявителем по собственной инициативе документов, </w:t>
      </w:r>
      <w:r w:rsidRPr="00BA5BF9">
        <w:rPr>
          <w:szCs w:val="28"/>
        </w:rPr>
        <w:lastRenderedPageBreak/>
        <w:t xml:space="preserve">указанных в </w:t>
      </w:r>
      <w:r>
        <w:rPr>
          <w:szCs w:val="28"/>
        </w:rPr>
        <w:t>под</w:t>
      </w:r>
      <w:hyperlink r:id="rId21" w:history="1">
        <w:r w:rsidRPr="00BA5BF9">
          <w:rPr>
            <w:szCs w:val="28"/>
          </w:rPr>
          <w:t>пункте 2.7</w:t>
        </w:r>
      </w:hyperlink>
      <w:r w:rsidRPr="00BA5BF9">
        <w:rPr>
          <w:szCs w:val="28"/>
        </w:rPr>
        <w:t>.</w:t>
      </w:r>
      <w:r>
        <w:rPr>
          <w:szCs w:val="28"/>
        </w:rPr>
        <w:t>1</w:t>
      </w:r>
      <w:r w:rsidRPr="00BA5BF9">
        <w:rPr>
          <w:szCs w:val="28"/>
        </w:rPr>
        <w:t>. настоящего Административного регламента.</w:t>
      </w:r>
    </w:p>
    <w:p w:rsidR="001F4E09" w:rsidRPr="00BA5BF9" w:rsidRDefault="001F4E09" w:rsidP="001F4E09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 xml:space="preserve">Содержание административной процедуры включает в себя формирование и направление в рамках межведомственного информационного взаимодействия межведомственных запросов о предоставлении документов, указанных в </w:t>
      </w:r>
      <w:r>
        <w:rPr>
          <w:szCs w:val="28"/>
        </w:rPr>
        <w:t>под</w:t>
      </w:r>
      <w:r w:rsidRPr="00BA5BF9">
        <w:rPr>
          <w:szCs w:val="28"/>
        </w:rPr>
        <w:t>пункте 2.7.</w:t>
      </w:r>
      <w:r>
        <w:rPr>
          <w:szCs w:val="28"/>
        </w:rPr>
        <w:t>1</w:t>
      </w:r>
      <w:r w:rsidRPr="00BA5BF9">
        <w:rPr>
          <w:szCs w:val="28"/>
        </w:rPr>
        <w:t>. Административного регламента, контроль за своевременным поступлением ответа на направленный запрос, получение ответа и приобщение его к пакету документов для предоставления муниципальной услуги.</w:t>
      </w:r>
    </w:p>
    <w:p w:rsidR="001F4E09" w:rsidRPr="00BA5BF9" w:rsidRDefault="001F4E09" w:rsidP="001F4E09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>Должностное лицо отдела, ответственное за данное административное действие, формирует межведомственный запрос, подписывает его у должностного лица, уполномоченного на подписание от имени отдела, межведомственных запросов, и направляет запрос в рамках межведомственного</w:t>
      </w:r>
      <w:r w:rsidR="00CF7D2D">
        <w:rPr>
          <w:szCs w:val="28"/>
        </w:rPr>
        <w:t xml:space="preserve"> информационного взаимодействия в органы и организации, участвующие в предоставлении муниципальной услуги.</w:t>
      </w:r>
    </w:p>
    <w:p w:rsidR="001F4E09" w:rsidRPr="00BA5BF9" w:rsidRDefault="001F4E09" w:rsidP="001F4E09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 xml:space="preserve">В случае представления заявителем документов, предусмотренных </w:t>
      </w:r>
      <w:r>
        <w:rPr>
          <w:szCs w:val="28"/>
        </w:rPr>
        <w:t>под</w:t>
      </w:r>
      <w:hyperlink r:id="rId22" w:history="1">
        <w:r w:rsidRPr="00BA5BF9">
          <w:rPr>
            <w:szCs w:val="28"/>
          </w:rPr>
          <w:t>пунктом 2.7</w:t>
        </w:r>
      </w:hyperlink>
      <w:r w:rsidRPr="00BA5BF9">
        <w:rPr>
          <w:szCs w:val="28"/>
        </w:rPr>
        <w:t>.</w:t>
      </w:r>
      <w:r>
        <w:rPr>
          <w:szCs w:val="28"/>
        </w:rPr>
        <w:t>1</w:t>
      </w:r>
      <w:r w:rsidRPr="00BA5BF9">
        <w:rPr>
          <w:szCs w:val="28"/>
        </w:rPr>
        <w:t>. Административного регламента по собственной инициативе, запросы по межведомственному информационному взаимодействию не направляются.</w:t>
      </w:r>
    </w:p>
    <w:p w:rsidR="001F4E09" w:rsidRPr="00BA5BF9" w:rsidRDefault="001F4E09" w:rsidP="001F4E09">
      <w:pPr>
        <w:spacing w:after="0"/>
        <w:ind w:firstLine="539"/>
        <w:jc w:val="both"/>
        <w:rPr>
          <w:rFonts w:ascii="Times New Roman" w:eastAsia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Максимальный срок выполнения</w:t>
      </w:r>
      <w:r w:rsidR="00CF7D2D">
        <w:rPr>
          <w:rFonts w:ascii="Times New Roman" w:hAnsi="Times New Roman"/>
          <w:sz w:val="28"/>
          <w:szCs w:val="28"/>
        </w:rPr>
        <w:t xml:space="preserve">данной </w:t>
      </w:r>
      <w:r>
        <w:rPr>
          <w:rFonts w:ascii="Times New Roman" w:hAnsi="Times New Roman"/>
          <w:sz w:val="28"/>
          <w:szCs w:val="28"/>
        </w:rPr>
        <w:t>административной процедуры</w:t>
      </w:r>
      <w:r w:rsidR="00CF7D2D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5 рабочих дней.</w:t>
      </w:r>
    </w:p>
    <w:p w:rsidR="001F4E09" w:rsidRDefault="00CF7D2D" w:rsidP="001F4E09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>Должностным лицом, ответственным за выполнение данной административной процедуры, является специалист отдела.</w:t>
      </w:r>
    </w:p>
    <w:p w:rsidR="00CF7D2D" w:rsidRDefault="00CF7D2D" w:rsidP="001F4E09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>Критерием принятия решения является непредставление заявителем по собственной инициативе документов, указанных в подпункте 2.7.1. Административного регламента.</w:t>
      </w:r>
    </w:p>
    <w:p w:rsidR="00CF7D2D" w:rsidRPr="00BA5BF9" w:rsidRDefault="00CF7D2D" w:rsidP="001F4E09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>Результатом выполнения административной процедуры является получение отделом в порядке межведомственного информационного взаимодействия ответа на межведомственный информационный запрос.</w:t>
      </w:r>
    </w:p>
    <w:p w:rsidR="00CF7D2D" w:rsidRDefault="001F4E09" w:rsidP="001F4E09">
      <w:pPr>
        <w:pStyle w:val="ConsPlusNormal"/>
        <w:ind w:firstLine="539"/>
        <w:jc w:val="both"/>
        <w:rPr>
          <w:szCs w:val="28"/>
        </w:rPr>
      </w:pPr>
      <w:r w:rsidRPr="00BA5BF9">
        <w:rPr>
          <w:szCs w:val="28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</w:t>
      </w:r>
      <w:r w:rsidR="00CF7D2D">
        <w:rPr>
          <w:szCs w:val="28"/>
        </w:rPr>
        <w:t xml:space="preserve">гистрации входящих документов, </w:t>
      </w:r>
      <w:r w:rsidRPr="00BA5BF9">
        <w:rPr>
          <w:szCs w:val="28"/>
        </w:rPr>
        <w:t>приобщение</w:t>
      </w:r>
      <w:r w:rsidR="00CF7D2D">
        <w:rPr>
          <w:szCs w:val="28"/>
        </w:rPr>
        <w:t xml:space="preserve"> его</w:t>
      </w:r>
      <w:r w:rsidRPr="00BA5BF9">
        <w:rPr>
          <w:szCs w:val="28"/>
        </w:rPr>
        <w:t xml:space="preserve"> к документам для предоставления муниципальной услуги</w:t>
      </w:r>
      <w:r w:rsidR="00CF7D2D">
        <w:rPr>
          <w:szCs w:val="28"/>
        </w:rPr>
        <w:t>.</w:t>
      </w:r>
    </w:p>
    <w:p w:rsidR="00CF7D2D" w:rsidRDefault="00922B09" w:rsidP="007A1939">
      <w:pPr>
        <w:pStyle w:val="ConsPlusNormal"/>
        <w:ind w:firstLine="539"/>
        <w:jc w:val="both"/>
        <w:rPr>
          <w:rFonts w:eastAsia="Calibri"/>
          <w:bCs/>
          <w:szCs w:val="28"/>
        </w:rPr>
      </w:pPr>
      <w:r w:rsidRPr="00922B09">
        <w:rPr>
          <w:szCs w:val="28"/>
          <w:lang w:eastAsia="en-US"/>
        </w:rPr>
        <w:t>3.2.</w:t>
      </w:r>
      <w:r w:rsidR="00952A3B">
        <w:rPr>
          <w:szCs w:val="28"/>
          <w:lang w:eastAsia="en-US"/>
        </w:rPr>
        <w:t>4</w:t>
      </w:r>
      <w:r w:rsidRPr="00922B09">
        <w:rPr>
          <w:szCs w:val="28"/>
          <w:lang w:eastAsia="en-US"/>
        </w:rPr>
        <w:t xml:space="preserve">. </w:t>
      </w:r>
      <w:r w:rsidR="004D08BD" w:rsidRPr="003D1680">
        <w:rPr>
          <w:rFonts w:eastAsia="Calibri"/>
          <w:bCs/>
          <w:szCs w:val="28"/>
        </w:rPr>
        <w:t>Проверка права заявителя на предоставление муниципальной услуги, принятие решения о предоставлении (об отказе в предос</w:t>
      </w:r>
      <w:r w:rsidR="00CF7D2D">
        <w:rPr>
          <w:rFonts w:eastAsia="Calibri"/>
          <w:bCs/>
          <w:szCs w:val="28"/>
        </w:rPr>
        <w:t>тавлении) муниципальной услуги</w:t>
      </w:r>
      <w:r w:rsidR="007A1939">
        <w:rPr>
          <w:rFonts w:eastAsia="Calibri"/>
          <w:bCs/>
          <w:szCs w:val="28"/>
        </w:rPr>
        <w:t>.</w:t>
      </w:r>
    </w:p>
    <w:p w:rsidR="00CF7D2D" w:rsidRPr="00403B53" w:rsidRDefault="007A1939" w:rsidP="00403B53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 xml:space="preserve">3.2.4.1. </w:t>
      </w:r>
      <w:r w:rsidR="004D08BD" w:rsidRPr="0047615B">
        <w:rPr>
          <w:szCs w:val="28"/>
        </w:rPr>
        <w:t xml:space="preserve">Основанием для начала </w:t>
      </w:r>
      <w:r w:rsidR="00CF7D2D">
        <w:rPr>
          <w:szCs w:val="28"/>
        </w:rPr>
        <w:t xml:space="preserve">выполнения </w:t>
      </w:r>
      <w:r w:rsidR="004D08BD" w:rsidRPr="0047615B">
        <w:rPr>
          <w:szCs w:val="28"/>
        </w:rPr>
        <w:t xml:space="preserve">административной процедуры, </w:t>
      </w:r>
      <w:r>
        <w:rPr>
          <w:szCs w:val="28"/>
        </w:rPr>
        <w:t xml:space="preserve">при предоставлении подуслуги указанной в подпункте 1.2.1. Административного регламента, </w:t>
      </w:r>
      <w:r w:rsidR="004D08BD" w:rsidRPr="0047615B">
        <w:rPr>
          <w:szCs w:val="28"/>
        </w:rPr>
        <w:t xml:space="preserve">является </w:t>
      </w:r>
      <w:r w:rsidR="00CF7D2D">
        <w:rPr>
          <w:szCs w:val="28"/>
        </w:rPr>
        <w:t>наличие</w:t>
      </w:r>
      <w:r w:rsidR="00403B53">
        <w:rPr>
          <w:szCs w:val="28"/>
        </w:rPr>
        <w:t xml:space="preserve"> полного пакета документов</w:t>
      </w:r>
      <w:r w:rsidR="007129D3">
        <w:rPr>
          <w:szCs w:val="28"/>
        </w:rPr>
        <w:t xml:space="preserve"> у </w:t>
      </w:r>
      <w:r w:rsidR="00403B53">
        <w:rPr>
          <w:szCs w:val="28"/>
        </w:rPr>
        <w:t>специалиста</w:t>
      </w:r>
      <w:r w:rsidR="00CF7D2D">
        <w:rPr>
          <w:szCs w:val="28"/>
        </w:rPr>
        <w:t xml:space="preserve"> отдела, ответственного за </w:t>
      </w:r>
      <w:r w:rsidR="004D08BD" w:rsidRPr="0047615B">
        <w:rPr>
          <w:szCs w:val="28"/>
        </w:rPr>
        <w:t xml:space="preserve">предоставление муниципальной услуги. </w:t>
      </w:r>
    </w:p>
    <w:p w:rsidR="004D08BD" w:rsidRPr="00CF7D2D" w:rsidRDefault="004D08BD" w:rsidP="00CF7D2D">
      <w:pPr>
        <w:pStyle w:val="ConsPlusNormal"/>
        <w:ind w:firstLine="539"/>
        <w:jc w:val="both"/>
        <w:rPr>
          <w:rFonts w:eastAsia="Calibri"/>
          <w:bCs/>
          <w:szCs w:val="28"/>
        </w:rPr>
      </w:pPr>
      <w:r w:rsidRPr="0047615B">
        <w:rPr>
          <w:szCs w:val="28"/>
        </w:rPr>
        <w:t xml:space="preserve">Содержание административной процедуры включает в себя следующие </w:t>
      </w:r>
      <w:r w:rsidR="00403B53">
        <w:rPr>
          <w:szCs w:val="28"/>
        </w:rPr>
        <w:t>административные действия</w:t>
      </w:r>
      <w:r w:rsidRPr="0047615B">
        <w:rPr>
          <w:szCs w:val="28"/>
        </w:rPr>
        <w:t>:</w:t>
      </w:r>
    </w:p>
    <w:p w:rsidR="00403B53" w:rsidRDefault="004D08BD" w:rsidP="00403B53">
      <w:pPr>
        <w:pStyle w:val="af1"/>
        <w:spacing w:after="0"/>
        <w:ind w:firstLine="540"/>
        <w:jc w:val="both"/>
        <w:rPr>
          <w:rFonts w:eastAsia="Calibri"/>
          <w:bCs/>
          <w:sz w:val="28"/>
          <w:szCs w:val="28"/>
        </w:rPr>
      </w:pPr>
      <w:r w:rsidRPr="0047615B">
        <w:rPr>
          <w:rFonts w:eastAsia="Calibri"/>
          <w:bCs/>
          <w:sz w:val="28"/>
          <w:szCs w:val="28"/>
        </w:rPr>
        <w:t>1) Проверк</w:t>
      </w:r>
      <w:r w:rsidR="00403B53">
        <w:rPr>
          <w:rFonts w:eastAsia="Calibri"/>
          <w:bCs/>
          <w:sz w:val="28"/>
          <w:szCs w:val="28"/>
        </w:rPr>
        <w:t>у</w:t>
      </w:r>
      <w:r w:rsidRPr="0047615B">
        <w:rPr>
          <w:rFonts w:eastAsia="Calibri"/>
          <w:bCs/>
          <w:sz w:val="28"/>
          <w:szCs w:val="28"/>
        </w:rPr>
        <w:t xml:space="preserve"> права на </w:t>
      </w:r>
      <w:r w:rsidR="00403B53">
        <w:rPr>
          <w:rFonts w:eastAsia="Calibri"/>
          <w:bCs/>
          <w:sz w:val="28"/>
          <w:szCs w:val="28"/>
        </w:rPr>
        <w:t>получение муниципальной услуги.</w:t>
      </w:r>
    </w:p>
    <w:p w:rsidR="004D08BD" w:rsidRPr="00403B53" w:rsidRDefault="004D08BD" w:rsidP="00B118A6">
      <w:pPr>
        <w:pStyle w:val="af1"/>
        <w:spacing w:after="0"/>
        <w:ind w:firstLine="540"/>
        <w:jc w:val="both"/>
        <w:rPr>
          <w:rFonts w:eastAsia="Calibri"/>
          <w:bCs/>
          <w:sz w:val="28"/>
          <w:szCs w:val="28"/>
        </w:rPr>
      </w:pPr>
      <w:r w:rsidRPr="0047615B">
        <w:rPr>
          <w:bCs/>
          <w:sz w:val="28"/>
          <w:szCs w:val="28"/>
        </w:rPr>
        <w:lastRenderedPageBreak/>
        <w:t>С</w:t>
      </w:r>
      <w:r w:rsidRPr="0047615B">
        <w:rPr>
          <w:sz w:val="28"/>
          <w:szCs w:val="28"/>
        </w:rPr>
        <w:t>пециалист отдела</w:t>
      </w:r>
      <w:r w:rsidR="00403B53">
        <w:rPr>
          <w:sz w:val="28"/>
          <w:szCs w:val="28"/>
        </w:rPr>
        <w:t>,</w:t>
      </w:r>
      <w:r w:rsidRPr="0047615B">
        <w:rPr>
          <w:sz w:val="28"/>
          <w:szCs w:val="28"/>
        </w:rPr>
        <w:t xml:space="preserve"> ответственный за предоставлении муниципальной услуги</w:t>
      </w:r>
      <w:r w:rsidRPr="0047615B">
        <w:rPr>
          <w:bCs/>
          <w:sz w:val="28"/>
          <w:szCs w:val="28"/>
        </w:rPr>
        <w:t xml:space="preserve"> проверяет заявление и представленные документы на соответствие установленным требованиям. </w:t>
      </w:r>
    </w:p>
    <w:p w:rsidR="004D08BD" w:rsidRPr="0047615B" w:rsidRDefault="004D08BD" w:rsidP="00B118A6">
      <w:pPr>
        <w:pStyle w:val="af1"/>
        <w:spacing w:after="0"/>
        <w:ind w:firstLine="708"/>
        <w:jc w:val="both"/>
        <w:rPr>
          <w:rFonts w:eastAsia="Calibri"/>
          <w:bCs/>
          <w:sz w:val="28"/>
          <w:szCs w:val="28"/>
        </w:rPr>
      </w:pPr>
      <w:r w:rsidRPr="0047615B">
        <w:rPr>
          <w:rFonts w:eastAsia="Calibri"/>
          <w:bCs/>
          <w:sz w:val="28"/>
          <w:szCs w:val="28"/>
        </w:rPr>
        <w:t>2) Принятие решени</w:t>
      </w:r>
      <w:r w:rsidR="00403B53">
        <w:rPr>
          <w:rFonts w:eastAsia="Calibri"/>
          <w:bCs/>
          <w:sz w:val="28"/>
          <w:szCs w:val="28"/>
        </w:rPr>
        <w:t>я</w:t>
      </w:r>
      <w:r w:rsidRPr="0047615B">
        <w:rPr>
          <w:rFonts w:eastAsia="Calibri"/>
          <w:bCs/>
          <w:sz w:val="28"/>
          <w:szCs w:val="28"/>
        </w:rPr>
        <w:t xml:space="preserve"> о предоставлении муниципальной услуги.</w:t>
      </w:r>
    </w:p>
    <w:p w:rsidR="004D08BD" w:rsidRPr="004D08BD" w:rsidRDefault="004D08BD" w:rsidP="00B118A6">
      <w:pPr>
        <w:autoSpaceDE w:val="0"/>
        <w:autoSpaceDN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D08BD">
        <w:rPr>
          <w:rFonts w:ascii="Times New Roman" w:hAnsi="Times New Roman"/>
          <w:bCs/>
          <w:sz w:val="28"/>
          <w:szCs w:val="28"/>
        </w:rPr>
        <w:t xml:space="preserve">В случае установления </w:t>
      </w:r>
      <w:r w:rsidRPr="004D08BD">
        <w:rPr>
          <w:rFonts w:ascii="Times New Roman" w:hAnsi="Times New Roman"/>
          <w:sz w:val="28"/>
          <w:szCs w:val="28"/>
        </w:rPr>
        <w:t xml:space="preserve">отсутствия оснований для отказа в предоставлении муниципальной услуги, специалист </w:t>
      </w:r>
      <w:r w:rsidR="00403B53">
        <w:rPr>
          <w:rFonts w:ascii="Times New Roman" w:hAnsi="Times New Roman"/>
          <w:sz w:val="28"/>
          <w:szCs w:val="28"/>
        </w:rPr>
        <w:t>отдела</w:t>
      </w:r>
      <w:r w:rsidRPr="004D08BD">
        <w:rPr>
          <w:rFonts w:ascii="Times New Roman" w:hAnsi="Times New Roman"/>
          <w:sz w:val="28"/>
          <w:szCs w:val="28"/>
        </w:rPr>
        <w:t xml:space="preserve">, </w:t>
      </w:r>
      <w:r w:rsidR="00403B53">
        <w:rPr>
          <w:rFonts w:ascii="Times New Roman" w:hAnsi="Times New Roman"/>
          <w:sz w:val="28"/>
          <w:szCs w:val="28"/>
        </w:rPr>
        <w:t xml:space="preserve">ответственный за </w:t>
      </w:r>
      <w:r w:rsidRPr="004D08BD">
        <w:rPr>
          <w:rFonts w:ascii="Times New Roman" w:hAnsi="Times New Roman"/>
          <w:sz w:val="28"/>
          <w:szCs w:val="28"/>
        </w:rPr>
        <w:t>предоставл</w:t>
      </w:r>
      <w:r w:rsidR="00403B53">
        <w:rPr>
          <w:rFonts w:ascii="Times New Roman" w:hAnsi="Times New Roman"/>
          <w:sz w:val="28"/>
          <w:szCs w:val="28"/>
        </w:rPr>
        <w:t>ение муниципальной</w:t>
      </w:r>
      <w:r w:rsidRPr="004D08BD">
        <w:rPr>
          <w:rFonts w:ascii="Times New Roman" w:hAnsi="Times New Roman"/>
          <w:sz w:val="28"/>
          <w:szCs w:val="28"/>
        </w:rPr>
        <w:t xml:space="preserve"> услуг</w:t>
      </w:r>
      <w:r w:rsidR="00403B53">
        <w:rPr>
          <w:rFonts w:ascii="Times New Roman" w:hAnsi="Times New Roman"/>
          <w:sz w:val="28"/>
          <w:szCs w:val="28"/>
        </w:rPr>
        <w:t>и</w:t>
      </w:r>
      <w:r w:rsidRPr="004D08BD">
        <w:rPr>
          <w:rFonts w:ascii="Times New Roman" w:hAnsi="Times New Roman"/>
          <w:sz w:val="28"/>
          <w:szCs w:val="28"/>
        </w:rPr>
        <w:t>, осуществляет подготовку проекта</w:t>
      </w:r>
      <w:r w:rsidR="00403B53">
        <w:rPr>
          <w:rFonts w:ascii="Times New Roman" w:hAnsi="Times New Roman"/>
          <w:sz w:val="28"/>
          <w:szCs w:val="28"/>
        </w:rPr>
        <w:t>постановления</w:t>
      </w:r>
      <w:r w:rsidR="007129D3">
        <w:rPr>
          <w:rFonts w:ascii="Times New Roman" w:hAnsi="Times New Roman"/>
          <w:sz w:val="28"/>
          <w:szCs w:val="28"/>
        </w:rPr>
        <w:t xml:space="preserve">администрации </w:t>
      </w:r>
      <w:r w:rsidRPr="004D08BD">
        <w:rPr>
          <w:rFonts w:ascii="Times New Roman" w:eastAsiaTheme="minorHAnsi" w:hAnsi="Times New Roman"/>
          <w:bCs/>
          <w:sz w:val="28"/>
          <w:szCs w:val="28"/>
        </w:rPr>
        <w:t>о выдаче разрешения на использование земель или земельного участка</w:t>
      </w:r>
      <w:r w:rsidRPr="004D08BD">
        <w:rPr>
          <w:rFonts w:ascii="Times New Roman" w:hAnsi="Times New Roman"/>
          <w:sz w:val="28"/>
          <w:szCs w:val="28"/>
        </w:rPr>
        <w:t>.</w:t>
      </w:r>
    </w:p>
    <w:p w:rsidR="004D08BD" w:rsidRPr="004D08BD" w:rsidRDefault="004D08BD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8BD">
        <w:rPr>
          <w:rFonts w:ascii="Times New Roman" w:eastAsia="Calibri" w:hAnsi="Times New Roman" w:cs="Times New Roman"/>
          <w:bCs/>
          <w:sz w:val="28"/>
          <w:szCs w:val="28"/>
        </w:rPr>
        <w:t>3)Принятие решени</w:t>
      </w:r>
      <w:r w:rsidR="00403B53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4D08BD">
        <w:rPr>
          <w:rFonts w:ascii="Times New Roman" w:eastAsia="Calibri" w:hAnsi="Times New Roman" w:cs="Times New Roman"/>
          <w:bCs/>
          <w:sz w:val="28"/>
          <w:szCs w:val="28"/>
        </w:rPr>
        <w:t xml:space="preserve"> об отказе в предоставлении муниципальной услуги.</w:t>
      </w:r>
    </w:p>
    <w:p w:rsidR="004D08BD" w:rsidRPr="004D08BD" w:rsidRDefault="007129D3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наличии</w:t>
      </w:r>
      <w:r w:rsidR="00403B53">
        <w:rPr>
          <w:rFonts w:ascii="Times New Roman" w:hAnsi="Times New Roman"/>
          <w:bCs/>
          <w:sz w:val="28"/>
          <w:szCs w:val="28"/>
        </w:rPr>
        <w:t xml:space="preserve"> оснований для отказа в предоставлении муниципальной услуги</w:t>
      </w:r>
      <w:r w:rsidR="00B118A6">
        <w:rPr>
          <w:rFonts w:ascii="Times New Roman" w:hAnsi="Times New Roman"/>
          <w:bCs/>
          <w:sz w:val="28"/>
          <w:szCs w:val="28"/>
        </w:rPr>
        <w:t>,</w:t>
      </w:r>
      <w:r w:rsidR="00403B53">
        <w:rPr>
          <w:rFonts w:ascii="Times New Roman" w:hAnsi="Times New Roman"/>
          <w:bCs/>
          <w:sz w:val="28"/>
          <w:szCs w:val="28"/>
        </w:rPr>
        <w:t xml:space="preserve"> с</w:t>
      </w:r>
      <w:r w:rsidR="004D08BD" w:rsidRPr="0047615B">
        <w:rPr>
          <w:rFonts w:ascii="Times New Roman" w:hAnsi="Times New Roman"/>
          <w:sz w:val="28"/>
          <w:szCs w:val="28"/>
        </w:rPr>
        <w:t>пециалист отдела</w:t>
      </w:r>
      <w:r w:rsidR="00403B53">
        <w:rPr>
          <w:rFonts w:ascii="Times New Roman" w:hAnsi="Times New Roman"/>
          <w:sz w:val="28"/>
          <w:szCs w:val="28"/>
        </w:rPr>
        <w:t>,</w:t>
      </w:r>
      <w:r w:rsidR="004D08BD" w:rsidRPr="0047615B">
        <w:rPr>
          <w:rFonts w:ascii="Times New Roman" w:hAnsi="Times New Roman"/>
          <w:sz w:val="28"/>
          <w:szCs w:val="28"/>
        </w:rPr>
        <w:t xml:space="preserve"> ответственный за предоставлении муниципальной услуги</w:t>
      </w:r>
      <w:r w:rsidR="00B118A6">
        <w:rPr>
          <w:rFonts w:ascii="Times New Roman" w:hAnsi="Times New Roman"/>
          <w:sz w:val="28"/>
          <w:szCs w:val="28"/>
        </w:rPr>
        <w:t>,</w:t>
      </w:r>
      <w:r w:rsidR="004D08BD" w:rsidRPr="0047615B">
        <w:rPr>
          <w:rFonts w:ascii="Times New Roman" w:hAnsi="Times New Roman"/>
          <w:sz w:val="28"/>
          <w:szCs w:val="28"/>
        </w:rPr>
        <w:t xml:space="preserve">осуществляет </w:t>
      </w:r>
      <w:r w:rsidR="004D08BD" w:rsidRPr="004D08BD">
        <w:rPr>
          <w:rFonts w:ascii="Times New Roman" w:hAnsi="Times New Roman"/>
          <w:sz w:val="28"/>
          <w:szCs w:val="28"/>
        </w:rPr>
        <w:t xml:space="preserve">подготовку проекта </w:t>
      </w:r>
      <w:r w:rsidR="00403B53">
        <w:rPr>
          <w:rFonts w:ascii="Times New Roman" w:hAnsi="Times New Roman"/>
          <w:sz w:val="28"/>
          <w:szCs w:val="28"/>
        </w:rPr>
        <w:t>уведомления</w:t>
      </w:r>
      <w:r w:rsidR="004D08BD" w:rsidRPr="004D08BD">
        <w:rPr>
          <w:rFonts w:ascii="Times New Roman" w:eastAsiaTheme="minorHAnsi" w:hAnsi="Times New Roman"/>
          <w:bCs/>
          <w:sz w:val="28"/>
          <w:szCs w:val="28"/>
        </w:rPr>
        <w:t>об отказе в выдаче разрешения на использование земель или земельного участка</w:t>
      </w:r>
      <w:r w:rsidR="004D08BD" w:rsidRPr="004D08BD">
        <w:rPr>
          <w:rFonts w:ascii="Times New Roman" w:hAnsi="Times New Roman"/>
          <w:sz w:val="28"/>
          <w:szCs w:val="28"/>
        </w:rPr>
        <w:t>.</w:t>
      </w:r>
    </w:p>
    <w:p w:rsidR="004D08BD" w:rsidRPr="00492B1A" w:rsidRDefault="004D08BD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B54">
        <w:rPr>
          <w:rFonts w:ascii="Times New Roman" w:eastAsia="Calibri" w:hAnsi="Times New Roman" w:cs="Times New Roman"/>
          <w:bCs/>
          <w:sz w:val="28"/>
          <w:szCs w:val="28"/>
        </w:rPr>
        <w:t xml:space="preserve">4) </w:t>
      </w:r>
      <w:r w:rsidRPr="00672B54">
        <w:rPr>
          <w:rFonts w:ascii="Times New Roman" w:eastAsia="Calibri" w:hAnsi="Times New Roman" w:cs="Times New Roman"/>
          <w:sz w:val="28"/>
          <w:szCs w:val="28"/>
        </w:rPr>
        <w:t xml:space="preserve">Утверждение решения о предоставлении (об отказе в </w:t>
      </w:r>
      <w:r w:rsidRPr="00492B1A">
        <w:rPr>
          <w:rFonts w:ascii="Times New Roman" w:eastAsia="Calibri" w:hAnsi="Times New Roman" w:cs="Times New Roman"/>
          <w:sz w:val="28"/>
          <w:szCs w:val="28"/>
        </w:rPr>
        <w:t>предоставлении) муниципальной услуги.</w:t>
      </w:r>
    </w:p>
    <w:p w:rsidR="00D84FEA" w:rsidRDefault="00B118A6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72B54" w:rsidRPr="00492B1A">
        <w:rPr>
          <w:rFonts w:ascii="Times New Roman" w:hAnsi="Times New Roman" w:cs="Times New Roman"/>
          <w:sz w:val="28"/>
          <w:szCs w:val="28"/>
        </w:rPr>
        <w:t>отдела</w:t>
      </w:r>
      <w:r w:rsidR="00D74CC5" w:rsidRPr="00492B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предоставляющий муниципальную услугу </w:t>
      </w:r>
      <w:r w:rsidR="00D84FE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проверяет правильность </w:t>
      </w:r>
      <w:r w:rsidR="00672B54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672B54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</w:t>
      </w:r>
      <w:r w:rsidR="00672B54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>о выдаче разрешения на использование земель или земельного участка или проект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ауведомления</w:t>
      </w:r>
      <w:r w:rsidR="00672B54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отказе в</w:t>
      </w:r>
      <w:r w:rsidR="00672B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выдаче разрешения на использование земель или земельного участка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визирует и передает в администрацию для подписания.</w:t>
      </w:r>
    </w:p>
    <w:p w:rsidR="00B118A6" w:rsidRDefault="00DD21E0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1E0">
        <w:rPr>
          <w:rFonts w:ascii="Times New Roman" w:hAnsi="Times New Roman" w:cs="Times New Roman"/>
          <w:sz w:val="28"/>
          <w:szCs w:val="28"/>
        </w:rPr>
        <w:t>В случае обращения заявителя за предоставлениеммуниципальной услуги в МФЦ, должностное лицо отдела, ответственное за предоставление муниципальной услуги, не позднее следующего дня после дня поступления к нему документов, передает их в МФЦ для выдачи заявителю.</w:t>
      </w:r>
    </w:p>
    <w:p w:rsidR="00DD21E0" w:rsidRDefault="00DD21E0" w:rsidP="00B118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МФЦ не позднее следующего дня после дня поступления документов, информирует заявителя о необходимости их получения.</w:t>
      </w:r>
    </w:p>
    <w:p w:rsidR="00DD21E0" w:rsidRPr="00492B1A" w:rsidRDefault="00DD21E0" w:rsidP="00B118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B1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 w:rsidR="00D74CC5" w:rsidRPr="00492B1A">
        <w:rPr>
          <w:rFonts w:ascii="Times New Roman" w:hAnsi="Times New Roman" w:cs="Times New Roman"/>
          <w:sz w:val="28"/>
          <w:szCs w:val="28"/>
        </w:rPr>
        <w:t xml:space="preserve">20 </w:t>
      </w:r>
      <w:r w:rsidR="00B118A6">
        <w:rPr>
          <w:rFonts w:ascii="Times New Roman" w:hAnsi="Times New Roman" w:cs="Times New Roman"/>
          <w:sz w:val="28"/>
          <w:szCs w:val="28"/>
        </w:rPr>
        <w:t>календарных</w:t>
      </w:r>
      <w:r w:rsidRPr="00492B1A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и документов, необходимых для предоставления муниципальной услуги.</w:t>
      </w:r>
    </w:p>
    <w:p w:rsidR="00DD21E0" w:rsidRPr="00DD21E0" w:rsidRDefault="00DD21E0" w:rsidP="00B118A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наличие либо отсутствие оснований для отказа в предоставлении муниципальной услуги.</w:t>
      </w:r>
    </w:p>
    <w:p w:rsidR="004D08BD" w:rsidRPr="00DD21E0" w:rsidRDefault="00DD21E0" w:rsidP="00B118A6">
      <w:pPr>
        <w:pStyle w:val="af1"/>
        <w:spacing w:after="0" w:line="360" w:lineRule="auto"/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="004D08BD" w:rsidRPr="0047615B">
        <w:rPr>
          <w:sz w:val="28"/>
          <w:szCs w:val="28"/>
        </w:rPr>
        <w:t>адми</w:t>
      </w:r>
      <w:r>
        <w:rPr>
          <w:sz w:val="28"/>
          <w:szCs w:val="28"/>
        </w:rPr>
        <w:t xml:space="preserve">нистративной процедуры является подписанное постановлениеадминистрации Ипатовского городского округа Ставропольского края </w:t>
      </w:r>
      <w:r w:rsidR="00952A3B" w:rsidRPr="004D08BD">
        <w:rPr>
          <w:rFonts w:eastAsiaTheme="minorHAnsi"/>
          <w:bCs/>
          <w:sz w:val="28"/>
          <w:szCs w:val="28"/>
        </w:rPr>
        <w:t xml:space="preserve">о выдаче разрешения на использование земель или </w:t>
      </w:r>
      <w:r w:rsidR="00952A3B" w:rsidRPr="004D08BD">
        <w:rPr>
          <w:rFonts w:eastAsiaTheme="minorHAnsi"/>
          <w:bCs/>
          <w:sz w:val="28"/>
          <w:szCs w:val="28"/>
        </w:rPr>
        <w:lastRenderedPageBreak/>
        <w:t>земельного участка</w:t>
      </w:r>
      <w:r w:rsidR="00492B1A">
        <w:rPr>
          <w:rFonts w:eastAsia="Times New Roman"/>
          <w:sz w:val="28"/>
          <w:szCs w:val="28"/>
        </w:rPr>
        <w:t xml:space="preserve">, </w:t>
      </w:r>
      <w:r w:rsidR="00492B1A">
        <w:rPr>
          <w:sz w:val="28"/>
          <w:szCs w:val="28"/>
        </w:rPr>
        <w:t xml:space="preserve">либо </w:t>
      </w:r>
      <w:r w:rsidR="00B118A6">
        <w:rPr>
          <w:sz w:val="28"/>
          <w:szCs w:val="28"/>
        </w:rPr>
        <w:t>уведомления</w:t>
      </w:r>
      <w:r w:rsidR="00952A3B" w:rsidRPr="004D08BD">
        <w:rPr>
          <w:rFonts w:eastAsiaTheme="minorHAnsi"/>
          <w:bCs/>
          <w:sz w:val="28"/>
          <w:szCs w:val="28"/>
        </w:rPr>
        <w:t>об отказе в выдаче разрешения на использование земель или земельного участка</w:t>
      </w:r>
      <w:r w:rsidR="004D08BD" w:rsidRPr="0047615B">
        <w:rPr>
          <w:bCs/>
          <w:sz w:val="28"/>
          <w:szCs w:val="28"/>
        </w:rPr>
        <w:t xml:space="preserve">. </w:t>
      </w:r>
    </w:p>
    <w:p w:rsidR="00672B54" w:rsidRDefault="004D08BD" w:rsidP="00B118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7615B">
        <w:rPr>
          <w:rFonts w:ascii="Times New Roman" w:hAnsi="Times New Roman"/>
          <w:sz w:val="28"/>
          <w:szCs w:val="28"/>
        </w:rPr>
        <w:t xml:space="preserve">Способом фиксации </w:t>
      </w:r>
      <w:r w:rsidR="00DD21E0">
        <w:rPr>
          <w:rFonts w:ascii="Times New Roman" w:hAnsi="Times New Roman"/>
          <w:sz w:val="28"/>
          <w:szCs w:val="28"/>
        </w:rPr>
        <w:t xml:space="preserve">результата данной административной процедуры </w:t>
      </w:r>
      <w:r w:rsidRPr="0047615B">
        <w:rPr>
          <w:rFonts w:ascii="Times New Roman" w:hAnsi="Times New Roman"/>
          <w:sz w:val="28"/>
          <w:szCs w:val="28"/>
        </w:rPr>
        <w:t xml:space="preserve">является </w:t>
      </w:r>
      <w:r w:rsidR="00DD21E0">
        <w:rPr>
          <w:rFonts w:ascii="Times New Roman" w:hAnsi="Times New Roman"/>
          <w:sz w:val="28"/>
          <w:szCs w:val="28"/>
        </w:rPr>
        <w:t xml:space="preserve">зарегистрированный в журнале регистрации </w:t>
      </w:r>
      <w:r w:rsidR="00672B54">
        <w:rPr>
          <w:rFonts w:ascii="Times New Roman" w:hAnsi="Times New Roman"/>
          <w:sz w:val="28"/>
          <w:szCs w:val="28"/>
        </w:rPr>
        <w:t>постановлений (исход</w:t>
      </w:r>
      <w:r w:rsidR="00C610DE">
        <w:rPr>
          <w:rFonts w:ascii="Times New Roman" w:hAnsi="Times New Roman"/>
          <w:sz w:val="28"/>
          <w:szCs w:val="28"/>
        </w:rPr>
        <w:t>ящей корреспонденции) документ,</w:t>
      </w:r>
      <w:r w:rsidR="00672B54">
        <w:rPr>
          <w:rFonts w:ascii="Times New Roman" w:hAnsi="Times New Roman"/>
          <w:sz w:val="28"/>
          <w:szCs w:val="28"/>
        </w:rPr>
        <w:t xml:space="preserve"> являющийся результатом предоставления муниципальной услуги.</w:t>
      </w:r>
    </w:p>
    <w:p w:rsidR="00492B1A" w:rsidRPr="00403B53" w:rsidRDefault="00492B1A" w:rsidP="00B118A6">
      <w:pPr>
        <w:pStyle w:val="ConsPlusNormal"/>
        <w:spacing w:line="276" w:lineRule="auto"/>
        <w:ind w:firstLine="539"/>
        <w:jc w:val="both"/>
        <w:rPr>
          <w:szCs w:val="28"/>
        </w:rPr>
      </w:pPr>
      <w:r>
        <w:rPr>
          <w:szCs w:val="28"/>
        </w:rPr>
        <w:t xml:space="preserve">3.2.4.2. </w:t>
      </w:r>
      <w:r w:rsidRPr="0047615B">
        <w:rPr>
          <w:szCs w:val="28"/>
        </w:rPr>
        <w:t xml:space="preserve">Основанием для начала </w:t>
      </w:r>
      <w:r>
        <w:rPr>
          <w:szCs w:val="28"/>
        </w:rPr>
        <w:t xml:space="preserve">выполнения </w:t>
      </w:r>
      <w:r w:rsidRPr="0047615B">
        <w:rPr>
          <w:szCs w:val="28"/>
        </w:rPr>
        <w:t xml:space="preserve">административной процедуры, </w:t>
      </w:r>
      <w:r>
        <w:rPr>
          <w:szCs w:val="28"/>
        </w:rPr>
        <w:t xml:space="preserve">при предоставлении подуслуги указанной в подпункте 1.2.2. Административного регламента, </w:t>
      </w:r>
      <w:r w:rsidRPr="0047615B">
        <w:rPr>
          <w:szCs w:val="28"/>
        </w:rPr>
        <w:t xml:space="preserve">является </w:t>
      </w:r>
      <w:r>
        <w:rPr>
          <w:szCs w:val="28"/>
        </w:rPr>
        <w:t xml:space="preserve">наличие полного пакета документов </w:t>
      </w:r>
      <w:r w:rsidR="00B118A6">
        <w:rPr>
          <w:szCs w:val="28"/>
        </w:rPr>
        <w:t xml:space="preserve">у </w:t>
      </w:r>
      <w:r>
        <w:rPr>
          <w:szCs w:val="28"/>
        </w:rPr>
        <w:t xml:space="preserve">специалиста отдела, ответственного за </w:t>
      </w:r>
      <w:r w:rsidRPr="0047615B">
        <w:rPr>
          <w:szCs w:val="28"/>
        </w:rPr>
        <w:t xml:space="preserve">предоставление муниципальной услуги. </w:t>
      </w:r>
    </w:p>
    <w:p w:rsidR="00492B1A" w:rsidRPr="00CF7D2D" w:rsidRDefault="00492B1A" w:rsidP="00B118A6">
      <w:pPr>
        <w:pStyle w:val="ConsPlusNormal"/>
        <w:spacing w:line="276" w:lineRule="auto"/>
        <w:ind w:firstLine="539"/>
        <w:jc w:val="both"/>
        <w:rPr>
          <w:rFonts w:eastAsia="Calibri"/>
          <w:bCs/>
          <w:szCs w:val="28"/>
        </w:rPr>
      </w:pPr>
      <w:r w:rsidRPr="0047615B">
        <w:rPr>
          <w:szCs w:val="28"/>
        </w:rPr>
        <w:t xml:space="preserve">Содержание административной процедуры включает в себя следующие </w:t>
      </w:r>
      <w:r>
        <w:rPr>
          <w:szCs w:val="28"/>
        </w:rPr>
        <w:t>административные действия</w:t>
      </w:r>
      <w:r w:rsidRPr="0047615B">
        <w:rPr>
          <w:szCs w:val="28"/>
        </w:rPr>
        <w:t>:</w:t>
      </w:r>
    </w:p>
    <w:p w:rsidR="00492B1A" w:rsidRDefault="00492B1A" w:rsidP="00B118A6">
      <w:pPr>
        <w:pStyle w:val="af1"/>
        <w:spacing w:after="0"/>
        <w:ind w:firstLine="540"/>
        <w:jc w:val="both"/>
        <w:rPr>
          <w:rFonts w:eastAsia="Calibri"/>
          <w:bCs/>
          <w:sz w:val="28"/>
          <w:szCs w:val="28"/>
        </w:rPr>
      </w:pPr>
      <w:r w:rsidRPr="0047615B">
        <w:rPr>
          <w:rFonts w:eastAsia="Calibri"/>
          <w:bCs/>
          <w:sz w:val="28"/>
          <w:szCs w:val="28"/>
        </w:rPr>
        <w:t>1) Проверк</w:t>
      </w:r>
      <w:r>
        <w:rPr>
          <w:rFonts w:eastAsia="Calibri"/>
          <w:bCs/>
          <w:sz w:val="28"/>
          <w:szCs w:val="28"/>
        </w:rPr>
        <w:t>у</w:t>
      </w:r>
      <w:r w:rsidRPr="0047615B">
        <w:rPr>
          <w:rFonts w:eastAsia="Calibri"/>
          <w:bCs/>
          <w:sz w:val="28"/>
          <w:szCs w:val="28"/>
        </w:rPr>
        <w:t xml:space="preserve"> права на </w:t>
      </w:r>
      <w:r>
        <w:rPr>
          <w:rFonts w:eastAsia="Calibri"/>
          <w:bCs/>
          <w:sz w:val="28"/>
          <w:szCs w:val="28"/>
        </w:rPr>
        <w:t>получение муниципальной услуги.</w:t>
      </w:r>
    </w:p>
    <w:p w:rsidR="00492B1A" w:rsidRPr="00403B53" w:rsidRDefault="00492B1A" w:rsidP="00B118A6">
      <w:pPr>
        <w:pStyle w:val="af1"/>
        <w:spacing w:after="0"/>
        <w:ind w:firstLine="540"/>
        <w:jc w:val="both"/>
        <w:rPr>
          <w:rFonts w:eastAsia="Calibri"/>
          <w:bCs/>
          <w:sz w:val="28"/>
          <w:szCs w:val="28"/>
        </w:rPr>
      </w:pPr>
      <w:r w:rsidRPr="0047615B">
        <w:rPr>
          <w:bCs/>
          <w:sz w:val="28"/>
          <w:szCs w:val="28"/>
        </w:rPr>
        <w:t>С</w:t>
      </w:r>
      <w:r w:rsidRPr="0047615B">
        <w:rPr>
          <w:sz w:val="28"/>
          <w:szCs w:val="28"/>
        </w:rPr>
        <w:t>пециалист отдела</w:t>
      </w:r>
      <w:r>
        <w:rPr>
          <w:sz w:val="28"/>
          <w:szCs w:val="28"/>
        </w:rPr>
        <w:t>,</w:t>
      </w:r>
      <w:r w:rsidRPr="0047615B">
        <w:rPr>
          <w:sz w:val="28"/>
          <w:szCs w:val="28"/>
        </w:rPr>
        <w:t xml:space="preserve"> ответственный за предоставлении муниципальной услуги</w:t>
      </w:r>
      <w:r w:rsidRPr="0047615B">
        <w:rPr>
          <w:bCs/>
          <w:sz w:val="28"/>
          <w:szCs w:val="28"/>
        </w:rPr>
        <w:t xml:space="preserve"> проверяет заявление и представленные документы на соответствие установленным требованиям. </w:t>
      </w:r>
    </w:p>
    <w:p w:rsidR="00492B1A" w:rsidRPr="0047615B" w:rsidRDefault="00492B1A" w:rsidP="00B118A6">
      <w:pPr>
        <w:pStyle w:val="af1"/>
        <w:spacing w:after="0"/>
        <w:ind w:firstLine="708"/>
        <w:jc w:val="both"/>
        <w:rPr>
          <w:rFonts w:eastAsia="Calibri"/>
          <w:bCs/>
          <w:sz w:val="28"/>
          <w:szCs w:val="28"/>
        </w:rPr>
      </w:pPr>
      <w:r w:rsidRPr="0047615B">
        <w:rPr>
          <w:rFonts w:eastAsia="Calibri"/>
          <w:bCs/>
          <w:sz w:val="28"/>
          <w:szCs w:val="28"/>
        </w:rPr>
        <w:t>2) Принятие решени</w:t>
      </w:r>
      <w:r>
        <w:rPr>
          <w:rFonts w:eastAsia="Calibri"/>
          <w:bCs/>
          <w:sz w:val="28"/>
          <w:szCs w:val="28"/>
        </w:rPr>
        <w:t>я</w:t>
      </w:r>
      <w:r w:rsidRPr="0047615B">
        <w:rPr>
          <w:rFonts w:eastAsia="Calibri"/>
          <w:bCs/>
          <w:sz w:val="28"/>
          <w:szCs w:val="28"/>
        </w:rPr>
        <w:t xml:space="preserve"> о предоставлении муниципальной услуги.</w:t>
      </w:r>
    </w:p>
    <w:p w:rsidR="00492B1A" w:rsidRPr="004D08BD" w:rsidRDefault="00492B1A" w:rsidP="00B118A6">
      <w:pPr>
        <w:autoSpaceDE w:val="0"/>
        <w:autoSpaceDN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D08BD">
        <w:rPr>
          <w:rFonts w:ascii="Times New Roman" w:hAnsi="Times New Roman"/>
          <w:bCs/>
          <w:sz w:val="28"/>
          <w:szCs w:val="28"/>
        </w:rPr>
        <w:t xml:space="preserve">В случае установления </w:t>
      </w:r>
      <w:r w:rsidRPr="004D08BD">
        <w:rPr>
          <w:rFonts w:ascii="Times New Roman" w:hAnsi="Times New Roman"/>
          <w:sz w:val="28"/>
          <w:szCs w:val="28"/>
        </w:rPr>
        <w:t xml:space="preserve">отсутствия оснований для отказа в предоставлении муниципальной услуги, специалист </w:t>
      </w:r>
      <w:r>
        <w:rPr>
          <w:rFonts w:ascii="Times New Roman" w:hAnsi="Times New Roman"/>
          <w:sz w:val="28"/>
          <w:szCs w:val="28"/>
        </w:rPr>
        <w:t>отдела</w:t>
      </w:r>
      <w:r w:rsidRPr="004D08B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ответственный за </w:t>
      </w:r>
      <w:r w:rsidRPr="004D08BD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>ение муниципальной</w:t>
      </w:r>
      <w:r w:rsidRPr="004D08BD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и</w:t>
      </w:r>
      <w:r w:rsidRPr="004D08BD">
        <w:rPr>
          <w:rFonts w:ascii="Times New Roman" w:hAnsi="Times New Roman"/>
          <w:sz w:val="28"/>
          <w:szCs w:val="28"/>
        </w:rPr>
        <w:t>, осуществляет подготовку проекта</w:t>
      </w:r>
      <w:r>
        <w:rPr>
          <w:rFonts w:ascii="Times New Roman" w:hAnsi="Times New Roman"/>
          <w:sz w:val="28"/>
          <w:szCs w:val="28"/>
        </w:rPr>
        <w:t xml:space="preserve"> постановления </w:t>
      </w:r>
      <w:r w:rsidR="00B118A6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eastAsiaTheme="minorHAnsi" w:hAnsi="Times New Roman"/>
          <w:bCs/>
          <w:sz w:val="28"/>
          <w:szCs w:val="28"/>
        </w:rPr>
        <w:t>о</w:t>
      </w:r>
      <w:r w:rsidR="00C610DE">
        <w:rPr>
          <w:rFonts w:ascii="Times New Roman" w:eastAsiaTheme="minorHAnsi" w:hAnsi="Times New Roman"/>
          <w:bCs/>
          <w:sz w:val="28"/>
          <w:szCs w:val="28"/>
        </w:rPr>
        <w:t xml:space="preserve"> согласовании размещения объектов</w:t>
      </w:r>
      <w:r w:rsidRPr="004D08BD">
        <w:rPr>
          <w:rFonts w:ascii="Times New Roman" w:hAnsi="Times New Roman"/>
          <w:sz w:val="28"/>
          <w:szCs w:val="28"/>
        </w:rPr>
        <w:t>.</w:t>
      </w:r>
    </w:p>
    <w:p w:rsidR="00492B1A" w:rsidRPr="004D08BD" w:rsidRDefault="00492B1A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8BD">
        <w:rPr>
          <w:rFonts w:ascii="Times New Roman" w:eastAsia="Calibri" w:hAnsi="Times New Roman" w:cs="Times New Roman"/>
          <w:bCs/>
          <w:sz w:val="28"/>
          <w:szCs w:val="28"/>
        </w:rPr>
        <w:t>3)Принятие 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4D08BD">
        <w:rPr>
          <w:rFonts w:ascii="Times New Roman" w:eastAsia="Calibri" w:hAnsi="Times New Roman" w:cs="Times New Roman"/>
          <w:bCs/>
          <w:sz w:val="28"/>
          <w:szCs w:val="28"/>
        </w:rPr>
        <w:t xml:space="preserve"> об отказе в предоставлении муниципальной услуги.</w:t>
      </w:r>
    </w:p>
    <w:p w:rsidR="00492B1A" w:rsidRPr="004D08BD" w:rsidRDefault="00B118A6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наличии </w:t>
      </w:r>
      <w:r w:rsidR="00492B1A">
        <w:rPr>
          <w:rFonts w:ascii="Times New Roman" w:hAnsi="Times New Roman"/>
          <w:bCs/>
          <w:sz w:val="28"/>
          <w:szCs w:val="28"/>
        </w:rPr>
        <w:t xml:space="preserve"> оснований для отказа в предоставлении муниципальной услуги</w:t>
      </w:r>
      <w:r>
        <w:rPr>
          <w:rFonts w:ascii="Times New Roman" w:hAnsi="Times New Roman"/>
          <w:bCs/>
          <w:sz w:val="28"/>
          <w:szCs w:val="28"/>
        </w:rPr>
        <w:t>,</w:t>
      </w:r>
      <w:r w:rsidR="00492B1A">
        <w:rPr>
          <w:rFonts w:ascii="Times New Roman" w:hAnsi="Times New Roman"/>
          <w:bCs/>
          <w:sz w:val="28"/>
          <w:szCs w:val="28"/>
        </w:rPr>
        <w:t xml:space="preserve"> с</w:t>
      </w:r>
      <w:r w:rsidR="00492B1A" w:rsidRPr="0047615B">
        <w:rPr>
          <w:rFonts w:ascii="Times New Roman" w:hAnsi="Times New Roman"/>
          <w:sz w:val="28"/>
          <w:szCs w:val="28"/>
        </w:rPr>
        <w:t>пециалист отдела</w:t>
      </w:r>
      <w:r w:rsidR="00492B1A">
        <w:rPr>
          <w:rFonts w:ascii="Times New Roman" w:hAnsi="Times New Roman"/>
          <w:sz w:val="28"/>
          <w:szCs w:val="28"/>
        </w:rPr>
        <w:t>,</w:t>
      </w:r>
      <w:r w:rsidR="00492B1A" w:rsidRPr="0047615B">
        <w:rPr>
          <w:rFonts w:ascii="Times New Roman" w:hAnsi="Times New Roman"/>
          <w:sz w:val="28"/>
          <w:szCs w:val="28"/>
        </w:rPr>
        <w:t xml:space="preserve"> ответственный за предоставлении муниципальной услуги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="00492B1A" w:rsidRPr="0047615B">
        <w:rPr>
          <w:rFonts w:ascii="Times New Roman" w:hAnsi="Times New Roman"/>
          <w:sz w:val="28"/>
          <w:szCs w:val="28"/>
        </w:rPr>
        <w:t>о</w:t>
      </w:r>
      <w:proofErr w:type="gramEnd"/>
      <w:r w:rsidR="00492B1A" w:rsidRPr="0047615B">
        <w:rPr>
          <w:rFonts w:ascii="Times New Roman" w:hAnsi="Times New Roman"/>
          <w:sz w:val="28"/>
          <w:szCs w:val="28"/>
        </w:rPr>
        <w:t xml:space="preserve">существляет </w:t>
      </w:r>
      <w:r w:rsidR="00492B1A" w:rsidRPr="004D08BD">
        <w:rPr>
          <w:rFonts w:ascii="Times New Roman" w:hAnsi="Times New Roman"/>
          <w:sz w:val="28"/>
          <w:szCs w:val="28"/>
        </w:rPr>
        <w:t xml:space="preserve">подготовку проекта </w:t>
      </w:r>
      <w:r w:rsidR="00492B1A">
        <w:rPr>
          <w:rFonts w:ascii="Times New Roman" w:hAnsi="Times New Roman"/>
          <w:sz w:val="28"/>
          <w:szCs w:val="28"/>
        </w:rPr>
        <w:t xml:space="preserve">уведомления </w:t>
      </w:r>
      <w:r w:rsidR="00492B1A" w:rsidRPr="004D08BD">
        <w:rPr>
          <w:rFonts w:ascii="Times New Roman" w:eastAsiaTheme="minorHAnsi" w:hAnsi="Times New Roman"/>
          <w:bCs/>
          <w:sz w:val="28"/>
          <w:szCs w:val="28"/>
        </w:rPr>
        <w:t xml:space="preserve">об отказе в </w:t>
      </w:r>
      <w:r w:rsidR="00C610DE">
        <w:rPr>
          <w:rFonts w:ascii="Times New Roman" w:eastAsiaTheme="minorHAnsi" w:hAnsi="Times New Roman"/>
          <w:bCs/>
          <w:sz w:val="28"/>
          <w:szCs w:val="28"/>
        </w:rPr>
        <w:t>согласовании размещения объектов</w:t>
      </w:r>
      <w:r w:rsidR="00492B1A" w:rsidRPr="004D08BD">
        <w:rPr>
          <w:rFonts w:ascii="Times New Roman" w:hAnsi="Times New Roman"/>
          <w:sz w:val="28"/>
          <w:szCs w:val="28"/>
        </w:rPr>
        <w:t>.</w:t>
      </w:r>
    </w:p>
    <w:p w:rsidR="00492B1A" w:rsidRPr="00492B1A" w:rsidRDefault="00492B1A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B54">
        <w:rPr>
          <w:rFonts w:ascii="Times New Roman" w:eastAsia="Calibri" w:hAnsi="Times New Roman" w:cs="Times New Roman"/>
          <w:bCs/>
          <w:sz w:val="28"/>
          <w:szCs w:val="28"/>
        </w:rPr>
        <w:t xml:space="preserve">4) </w:t>
      </w:r>
      <w:r w:rsidRPr="00672B54">
        <w:rPr>
          <w:rFonts w:ascii="Times New Roman" w:eastAsia="Calibri" w:hAnsi="Times New Roman" w:cs="Times New Roman"/>
          <w:sz w:val="28"/>
          <w:szCs w:val="28"/>
        </w:rPr>
        <w:t xml:space="preserve">Утверждение решения о предоставлении (об отказе в </w:t>
      </w:r>
      <w:r w:rsidRPr="00492B1A">
        <w:rPr>
          <w:rFonts w:ascii="Times New Roman" w:eastAsia="Calibri" w:hAnsi="Times New Roman" w:cs="Times New Roman"/>
          <w:sz w:val="28"/>
          <w:szCs w:val="28"/>
        </w:rPr>
        <w:t>предоставлении) муниципальной услуги.</w:t>
      </w:r>
    </w:p>
    <w:p w:rsidR="00492B1A" w:rsidRDefault="00B118A6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492B1A" w:rsidRPr="00492B1A">
        <w:rPr>
          <w:rFonts w:ascii="Times New Roman" w:hAnsi="Times New Roman" w:cs="Times New Roman"/>
          <w:sz w:val="28"/>
          <w:szCs w:val="28"/>
        </w:rPr>
        <w:t xml:space="preserve"> отдела,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предоставляющий муниципальную услугу, </w:t>
      </w:r>
      <w:r w:rsidR="00492B1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проверяет правильность проект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492B1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</w:t>
      </w:r>
      <w:r w:rsidR="00492B1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</w:t>
      </w:r>
      <w:r w:rsidR="00C610DE">
        <w:rPr>
          <w:rFonts w:ascii="Times New Roman" w:eastAsiaTheme="minorHAnsi" w:hAnsi="Times New Roman"/>
          <w:bCs/>
          <w:sz w:val="28"/>
          <w:szCs w:val="28"/>
        </w:rPr>
        <w:t>согласовании размещения объектов</w:t>
      </w:r>
      <w:r w:rsidR="00492B1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проект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ауведомления</w:t>
      </w:r>
      <w:r w:rsidR="00492B1A" w:rsidRP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отказе в</w:t>
      </w:r>
      <w:r w:rsidR="00C610DE">
        <w:rPr>
          <w:rFonts w:ascii="Times New Roman" w:eastAsiaTheme="minorHAnsi" w:hAnsi="Times New Roman"/>
          <w:bCs/>
          <w:sz w:val="28"/>
          <w:szCs w:val="28"/>
        </w:rPr>
        <w:t>согласовании размещения объектов</w:t>
      </w:r>
      <w:r w:rsidR="00492B1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92B1A" w:rsidRDefault="00492B1A" w:rsidP="00B118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1E0">
        <w:rPr>
          <w:rFonts w:ascii="Times New Roman" w:hAnsi="Times New Roman" w:cs="Times New Roman"/>
          <w:sz w:val="28"/>
          <w:szCs w:val="28"/>
        </w:rPr>
        <w:t>В случае обращения заявителя за предоставлениеммуниципальной услуги в МФЦ, должностное лицо отдела, ответственное за предоставление муниципальной услуги, не позднее следующего дня после дня поступления к нему документов, передает их в МФЦ для выдачи заявителю.</w:t>
      </w:r>
    </w:p>
    <w:p w:rsidR="00492B1A" w:rsidRDefault="00492B1A" w:rsidP="00492B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 МФЦ не позднее следующего дня после дня поступления документов, информирует заявителя о необходимости их получения.</w:t>
      </w:r>
    </w:p>
    <w:p w:rsidR="00492B1A" w:rsidRPr="00492B1A" w:rsidRDefault="00492B1A" w:rsidP="00492B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B1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 w:rsidR="00B118A6">
        <w:rPr>
          <w:rFonts w:ascii="Times New Roman" w:hAnsi="Times New Roman" w:cs="Times New Roman"/>
          <w:sz w:val="28"/>
          <w:szCs w:val="28"/>
        </w:rPr>
        <w:t>15</w:t>
      </w:r>
      <w:r w:rsidR="00C610DE">
        <w:rPr>
          <w:rFonts w:ascii="Times New Roman" w:hAnsi="Times New Roman" w:cs="Times New Roman"/>
          <w:sz w:val="28"/>
          <w:szCs w:val="28"/>
        </w:rPr>
        <w:t>рабочих</w:t>
      </w:r>
      <w:r w:rsidRPr="00492B1A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и документов, необходимых для предоставления муниципальной услуги.</w:t>
      </w:r>
    </w:p>
    <w:p w:rsidR="00492B1A" w:rsidRPr="00DD21E0" w:rsidRDefault="00492B1A" w:rsidP="00492B1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Критерием принятия </w:t>
      </w:r>
      <w:bookmarkStart w:id="13" w:name="_GoBack"/>
      <w:bookmarkEnd w:id="13"/>
      <w:r>
        <w:rPr>
          <w:rFonts w:ascii="Times New Roman" w:hAnsi="Times New Roman" w:cs="Times New Roman"/>
          <w:sz w:val="28"/>
          <w:szCs w:val="28"/>
        </w:rPr>
        <w:t>решения выполнения административной процедуры является наличие либо отсутствие оснований для отказа в предоставлении муниципальной услуги.</w:t>
      </w:r>
    </w:p>
    <w:p w:rsidR="00492B1A" w:rsidRPr="00DD21E0" w:rsidRDefault="00492B1A" w:rsidP="00492B1A">
      <w:pPr>
        <w:pStyle w:val="af1"/>
        <w:spacing w:after="0"/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Pr="0047615B">
        <w:rPr>
          <w:sz w:val="28"/>
          <w:szCs w:val="28"/>
        </w:rPr>
        <w:t>адми</w:t>
      </w:r>
      <w:r>
        <w:rPr>
          <w:sz w:val="28"/>
          <w:szCs w:val="28"/>
        </w:rPr>
        <w:t xml:space="preserve">нистративной процедуры является подписанное постановление администрации Ипатовского городского округа Ставропольского края </w:t>
      </w:r>
      <w:r w:rsidR="00B118A6">
        <w:rPr>
          <w:sz w:val="28"/>
          <w:szCs w:val="28"/>
        </w:rPr>
        <w:t>о</w:t>
      </w:r>
      <w:r w:rsidR="00C610DE">
        <w:rPr>
          <w:rFonts w:eastAsiaTheme="minorHAnsi"/>
          <w:bCs/>
          <w:sz w:val="28"/>
          <w:szCs w:val="28"/>
        </w:rPr>
        <w:t>согласовании размещения объектов</w:t>
      </w:r>
      <w:r>
        <w:rPr>
          <w:rFonts w:eastAsia="Times New Roman"/>
          <w:sz w:val="28"/>
          <w:szCs w:val="28"/>
        </w:rPr>
        <w:t xml:space="preserve">, </w:t>
      </w:r>
      <w:r>
        <w:rPr>
          <w:sz w:val="28"/>
          <w:szCs w:val="28"/>
        </w:rPr>
        <w:t xml:space="preserve">либо </w:t>
      </w:r>
      <w:r w:rsidR="00B118A6">
        <w:rPr>
          <w:sz w:val="28"/>
          <w:szCs w:val="28"/>
        </w:rPr>
        <w:t>уведомления об отказе</w:t>
      </w:r>
      <w:r w:rsidR="00C610DE">
        <w:rPr>
          <w:sz w:val="28"/>
          <w:szCs w:val="28"/>
        </w:rPr>
        <w:t xml:space="preserve"> в</w:t>
      </w:r>
      <w:r w:rsidR="00C610DE">
        <w:rPr>
          <w:rFonts w:eastAsiaTheme="minorHAnsi"/>
          <w:bCs/>
          <w:sz w:val="28"/>
          <w:szCs w:val="28"/>
        </w:rPr>
        <w:t>согласовании размещения объектов</w:t>
      </w:r>
      <w:r w:rsidRPr="0047615B">
        <w:rPr>
          <w:bCs/>
          <w:sz w:val="28"/>
          <w:szCs w:val="28"/>
        </w:rPr>
        <w:t xml:space="preserve">. </w:t>
      </w:r>
    </w:p>
    <w:p w:rsidR="00492B1A" w:rsidRDefault="00492B1A" w:rsidP="00C610D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7615B">
        <w:rPr>
          <w:rFonts w:ascii="Times New Roman" w:hAnsi="Times New Roman"/>
          <w:sz w:val="28"/>
          <w:szCs w:val="28"/>
        </w:rPr>
        <w:t xml:space="preserve">Способом фиксации </w:t>
      </w:r>
      <w:r>
        <w:rPr>
          <w:rFonts w:ascii="Times New Roman" w:hAnsi="Times New Roman"/>
          <w:sz w:val="28"/>
          <w:szCs w:val="28"/>
        </w:rPr>
        <w:t xml:space="preserve">результата данной административной процедуры </w:t>
      </w:r>
      <w:r w:rsidRPr="0047615B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зарегистрированный в журнале регистрации постановлений (исход</w:t>
      </w:r>
      <w:r w:rsidR="00C610DE">
        <w:rPr>
          <w:rFonts w:ascii="Times New Roman" w:hAnsi="Times New Roman"/>
          <w:sz w:val="28"/>
          <w:szCs w:val="28"/>
        </w:rPr>
        <w:t>ящей корреспонденции) документ,</w:t>
      </w:r>
      <w:r>
        <w:rPr>
          <w:rFonts w:ascii="Times New Roman" w:hAnsi="Times New Roman"/>
          <w:sz w:val="28"/>
          <w:szCs w:val="28"/>
        </w:rPr>
        <w:t xml:space="preserve"> являющийся результатом предоставления муниципальной услуги.</w:t>
      </w:r>
    </w:p>
    <w:p w:rsidR="00952A3B" w:rsidRPr="00BD5452" w:rsidRDefault="00952A3B" w:rsidP="00D74CC5">
      <w:pPr>
        <w:pStyle w:val="ConsPlusNormal"/>
        <w:ind w:firstLine="540"/>
        <w:jc w:val="both"/>
        <w:rPr>
          <w:szCs w:val="28"/>
        </w:rPr>
      </w:pPr>
      <w:r w:rsidRPr="00BD5452">
        <w:rPr>
          <w:rFonts w:eastAsia="Calibri"/>
          <w:bCs/>
          <w:szCs w:val="28"/>
        </w:rPr>
        <w:t>3.</w:t>
      </w:r>
      <w:r>
        <w:rPr>
          <w:rFonts w:eastAsia="Calibri"/>
          <w:bCs/>
          <w:szCs w:val="28"/>
        </w:rPr>
        <w:t>2.5</w:t>
      </w:r>
      <w:r w:rsidRPr="00BD5452">
        <w:rPr>
          <w:rFonts w:eastAsia="Calibri"/>
          <w:bCs/>
          <w:szCs w:val="28"/>
        </w:rPr>
        <w:t xml:space="preserve">. </w:t>
      </w:r>
      <w:r w:rsidRPr="00BD5452">
        <w:rPr>
          <w:szCs w:val="28"/>
        </w:rPr>
        <w:t>Направление заявителю результата предоставления муниципальной услуги.</w:t>
      </w:r>
    </w:p>
    <w:p w:rsidR="00952A3B" w:rsidRDefault="00952A3B" w:rsidP="00D74CC5">
      <w:pPr>
        <w:pStyle w:val="ConsPlusNormal"/>
        <w:ind w:firstLine="540"/>
        <w:jc w:val="both"/>
        <w:rPr>
          <w:szCs w:val="28"/>
        </w:rPr>
      </w:pPr>
      <w:r w:rsidRPr="00BD5452">
        <w:rPr>
          <w:szCs w:val="28"/>
        </w:rPr>
        <w:t xml:space="preserve">Основанием для начала </w:t>
      </w:r>
      <w:r w:rsidR="00D74CC5">
        <w:rPr>
          <w:szCs w:val="28"/>
        </w:rPr>
        <w:t xml:space="preserve">выполнения </w:t>
      </w:r>
      <w:r w:rsidRPr="00BD5452">
        <w:rPr>
          <w:szCs w:val="28"/>
        </w:rPr>
        <w:t xml:space="preserve">административной процедуры является </w:t>
      </w:r>
      <w:r w:rsidR="00D74CC5">
        <w:rPr>
          <w:szCs w:val="28"/>
        </w:rPr>
        <w:t>наличие подписанного решения о предоставлении (об отказе в предоставлении) муниципальной услуги.</w:t>
      </w:r>
    </w:p>
    <w:p w:rsidR="00D74CC5" w:rsidRDefault="00D74CC5" w:rsidP="00D74CC5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Содержание административной процедуры включает в себя направление заявителю результата предоставления муниципальной услуги.</w:t>
      </w:r>
    </w:p>
    <w:p w:rsidR="00D74CC5" w:rsidRDefault="00075AF5" w:rsidP="00D74CC5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Специалист отдела</w:t>
      </w:r>
      <w:r w:rsidR="00D74CC5">
        <w:rPr>
          <w:szCs w:val="28"/>
        </w:rPr>
        <w:t>, предо</w:t>
      </w:r>
      <w:r>
        <w:rPr>
          <w:szCs w:val="28"/>
        </w:rPr>
        <w:t>ставляющий муниципальную услугу, регистрирует результат предоставления муниципальной услуги в установленном порядке и направляет заявителю способом, указанным в заявлении: почтовой связью, вручает лично.</w:t>
      </w:r>
    </w:p>
    <w:p w:rsidR="00075AF5" w:rsidRDefault="00075AF5" w:rsidP="00075AF5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Максимальный срок </w:t>
      </w:r>
      <w:r w:rsidR="00C610DE">
        <w:rPr>
          <w:szCs w:val="28"/>
        </w:rPr>
        <w:t>вы</w:t>
      </w:r>
      <w:r>
        <w:rPr>
          <w:szCs w:val="28"/>
        </w:rPr>
        <w:t>полнения данной административной процедуры составляет 3 рабочих дня со дня принятия решения о предоставлении (об отказе в предоставлении) муниципальной услуги.</w:t>
      </w:r>
    </w:p>
    <w:p w:rsidR="00075AF5" w:rsidRDefault="00952A3B" w:rsidP="00075AF5">
      <w:pPr>
        <w:pStyle w:val="ConsPlusNormal"/>
        <w:ind w:firstLine="540"/>
        <w:jc w:val="both"/>
        <w:rPr>
          <w:szCs w:val="28"/>
        </w:rPr>
      </w:pPr>
      <w:r w:rsidRPr="00BD5452">
        <w:rPr>
          <w:szCs w:val="28"/>
        </w:rPr>
        <w:t>Должностн</w:t>
      </w:r>
      <w:r w:rsidR="00C610DE">
        <w:rPr>
          <w:szCs w:val="28"/>
        </w:rPr>
        <w:t>ым</w:t>
      </w:r>
      <w:r w:rsidRPr="00BD5452">
        <w:rPr>
          <w:szCs w:val="28"/>
        </w:rPr>
        <w:t xml:space="preserve"> лицо</w:t>
      </w:r>
      <w:r w:rsidR="00075AF5">
        <w:rPr>
          <w:szCs w:val="28"/>
        </w:rPr>
        <w:t>м</w:t>
      </w:r>
      <w:r w:rsidRPr="00BD5452">
        <w:rPr>
          <w:szCs w:val="28"/>
        </w:rPr>
        <w:t>, ответственн</w:t>
      </w:r>
      <w:r w:rsidR="00075AF5">
        <w:rPr>
          <w:szCs w:val="28"/>
        </w:rPr>
        <w:t>ым</w:t>
      </w:r>
      <w:r w:rsidRPr="00BD5452">
        <w:rPr>
          <w:szCs w:val="28"/>
        </w:rPr>
        <w:t xml:space="preserve"> за </w:t>
      </w:r>
      <w:r w:rsidR="00075AF5">
        <w:rPr>
          <w:szCs w:val="28"/>
        </w:rPr>
        <w:t>выдачу (направление) результата предоставления муниципальной услуги, является специалист отдела, в МФЦ – специалист МФЦ (если заявителем указано через МФЦ).</w:t>
      </w:r>
    </w:p>
    <w:p w:rsidR="001D4623" w:rsidRDefault="001D4623" w:rsidP="001D4623">
      <w:pPr>
        <w:pStyle w:val="22"/>
        <w:shd w:val="clear" w:color="auto" w:fill="auto"/>
        <w:ind w:right="-1" w:firstLine="540"/>
      </w:pPr>
      <w:r>
        <w:t>Критерием принятия решения о выдаче (направлении) заявителю результата муниципальной услуги является подписанный документ, являющийся результатом предоставления муниципальной услуги.</w:t>
      </w:r>
    </w:p>
    <w:p w:rsidR="001D4623" w:rsidRDefault="001D4623" w:rsidP="001D4623">
      <w:pPr>
        <w:pStyle w:val="22"/>
        <w:shd w:val="clear" w:color="auto" w:fill="auto"/>
        <w:ind w:right="-1" w:firstLine="540"/>
      </w:pPr>
      <w:r>
        <w:t>Результатом выполнения данной административной процедуры является выдача заявителю решения о предоставлении (об отказе в предоставлении) муниципальной услуги.</w:t>
      </w:r>
    </w:p>
    <w:p w:rsidR="001D4623" w:rsidRDefault="001D4623" w:rsidP="001D4623">
      <w:pPr>
        <w:pStyle w:val="22"/>
        <w:shd w:val="clear" w:color="auto" w:fill="auto"/>
        <w:spacing w:line="312" w:lineRule="exact"/>
        <w:ind w:right="-1" w:firstLine="540"/>
      </w:pPr>
      <w:r>
        <w:t>При обращении заявителя (представителя заявителя) в МФЦ за выдачей документов, являющихся результатом предоставления муниципальной услуги, специалист МФЦ:</w:t>
      </w:r>
    </w:p>
    <w:p w:rsidR="001D4623" w:rsidRDefault="001D4623" w:rsidP="001D4623">
      <w:pPr>
        <w:pStyle w:val="22"/>
        <w:shd w:val="clear" w:color="auto" w:fill="auto"/>
        <w:tabs>
          <w:tab w:val="left" w:pos="1051"/>
        </w:tabs>
        <w:spacing w:line="302" w:lineRule="exact"/>
        <w:ind w:right="-1"/>
      </w:pPr>
      <w:r>
        <w:tab/>
        <w:t>а)</w:t>
      </w:r>
      <w:r>
        <w:tab/>
        <w:t xml:space="preserve">устанавливает личность заявителя (личность и полномочия </w:t>
      </w:r>
      <w:r>
        <w:lastRenderedPageBreak/>
        <w:t>представителя заявителя);</w:t>
      </w:r>
    </w:p>
    <w:p w:rsidR="001D4623" w:rsidRDefault="00C610DE" w:rsidP="001D4623">
      <w:pPr>
        <w:pStyle w:val="22"/>
        <w:shd w:val="clear" w:color="auto" w:fill="auto"/>
        <w:tabs>
          <w:tab w:val="left" w:pos="956"/>
        </w:tabs>
        <w:spacing w:line="317" w:lineRule="exact"/>
        <w:ind w:right="-1"/>
      </w:pPr>
      <w:r>
        <w:tab/>
      </w:r>
      <w:r w:rsidR="001D4623">
        <w:t>б)</w:t>
      </w:r>
      <w:r w:rsidR="001D4623">
        <w:tab/>
        <w:t>выдает результат заявителю (представителю заявителя);</w:t>
      </w:r>
    </w:p>
    <w:p w:rsidR="001D4623" w:rsidRDefault="001D4623" w:rsidP="001D4623">
      <w:pPr>
        <w:pStyle w:val="22"/>
        <w:shd w:val="clear" w:color="auto" w:fill="auto"/>
        <w:tabs>
          <w:tab w:val="left" w:pos="903"/>
        </w:tabs>
        <w:spacing w:line="317" w:lineRule="exact"/>
        <w:ind w:right="-1"/>
      </w:pPr>
      <w:r>
        <w:tab/>
        <w:t>в)</w:t>
      </w:r>
      <w:r>
        <w:tab/>
        <w:t>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1D4623" w:rsidRDefault="001D4623" w:rsidP="001D4623">
      <w:pPr>
        <w:pStyle w:val="22"/>
        <w:shd w:val="clear" w:color="auto" w:fill="auto"/>
        <w:spacing w:line="317" w:lineRule="exact"/>
        <w:ind w:right="-1" w:firstLine="708"/>
      </w:pPr>
      <w:r>
        <w:t>Передача невостребованных заявителем результата предоставления муниципальной услуги осуществляется по сопроводительному реестру в отдел, предоставляющий муниципальную услугу, по истечении 30 календарных дней с момента получения результата из отдела, предоставляющего муниципальную услугу.</w:t>
      </w:r>
    </w:p>
    <w:p w:rsidR="001D4623" w:rsidRDefault="001D4623" w:rsidP="001D4623">
      <w:pPr>
        <w:pStyle w:val="22"/>
        <w:shd w:val="clear" w:color="auto" w:fill="auto"/>
        <w:spacing w:line="317" w:lineRule="exact"/>
        <w:ind w:right="-1" w:firstLine="708"/>
      </w:pPr>
      <w:r>
        <w:t>Способом фиксации результата административной процедуры является:</w:t>
      </w:r>
    </w:p>
    <w:p w:rsidR="001D4623" w:rsidRDefault="001D4623" w:rsidP="001D4623">
      <w:pPr>
        <w:pStyle w:val="22"/>
        <w:shd w:val="clear" w:color="auto" w:fill="auto"/>
        <w:spacing w:line="317" w:lineRule="exact"/>
        <w:ind w:right="-1" w:firstLine="708"/>
      </w:pPr>
      <w:r>
        <w:t>1) в случае выдачи документа, являющегося результатом предоставления муниципальной услуги, нарочно, выдача документов подтверждается распиской заявителя (либо его представителя по доверенности) в журнале регистрации заявлений;</w:t>
      </w:r>
    </w:p>
    <w:p w:rsidR="001D4623" w:rsidRDefault="001D4623" w:rsidP="00C610DE">
      <w:pPr>
        <w:pStyle w:val="22"/>
        <w:shd w:val="clear" w:color="auto" w:fill="auto"/>
        <w:spacing w:line="317" w:lineRule="exact"/>
        <w:ind w:right="-1" w:firstLine="708"/>
      </w:pPr>
      <w:r>
        <w:t>2) в случае направления заявителю документа, являющегосярезультатом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отправлений;</w:t>
      </w:r>
    </w:p>
    <w:p w:rsidR="001D4623" w:rsidRDefault="001D4623" w:rsidP="00C610DE">
      <w:pPr>
        <w:pStyle w:val="22"/>
        <w:shd w:val="clear" w:color="auto" w:fill="auto"/>
        <w:tabs>
          <w:tab w:val="left" w:pos="1462"/>
        </w:tabs>
        <w:ind w:right="-1"/>
      </w:pPr>
      <w:r>
        <w:t xml:space="preserve">   3) в случае выдачи заявителю документа, являющегося результатом предоставления муниципальной услуги в МФЦ, запись о выдаче документа подтверждается распиской заявителя в журнале регистрации заявлений в МФЦ.</w:t>
      </w:r>
    </w:p>
    <w:p w:rsidR="001D4623" w:rsidRDefault="001D4623" w:rsidP="00C610DE">
      <w:pPr>
        <w:pStyle w:val="22"/>
        <w:shd w:val="clear" w:color="auto" w:fill="auto"/>
        <w:tabs>
          <w:tab w:val="left" w:pos="1466"/>
        </w:tabs>
        <w:ind w:right="-1"/>
      </w:pPr>
      <w:r>
        <w:t>4) в случае направления документа на электронную почту заявителя - выдача документа являющегося результатом предоставления муниципальной услуги подтверждается прикреплением к электронному документообороту скриншота электронного уведомления о доставке сообщения.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rPr>
          <w:lang w:bidi="ru-RU"/>
        </w:rPr>
        <w:t>3.3.</w:t>
      </w:r>
      <w:r w:rsidRPr="00BA5BF9"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 xml:space="preserve">           Заявитель вправе представить письменное обращение об исправлении допущенных опечаток и ошибок в выданных в результате предоставления муниципальной услуги документах в </w:t>
      </w:r>
      <w:r w:rsidR="001D4623">
        <w:t xml:space="preserve">администрацию, </w:t>
      </w:r>
      <w:r w:rsidRPr="00BA5BF9">
        <w:t xml:space="preserve">отдел непосредственно или направить почтовым отправлением. 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>Должностное лицо отдела</w:t>
      </w:r>
      <w:r w:rsidR="001D4623">
        <w:t xml:space="preserve"> по организационным и общим вопросам, </w:t>
      </w:r>
      <w:r w:rsidRPr="00BA5BF9">
        <w:t xml:space="preserve"> ответственное за регистрацию обращений, осуществляет регистрацию письменного обращения с прилагаемыми документами, в день его поступления и в течение одного рабочего дня передает должностному лицу отдела, ответственному за предоставление муниципальной услуги.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>Должностное лицо отдела, ответственное за предоставление муниципальной услуги в срок, не превышающий 10 рабочих дней со дня поступления письменного обращения, рассматривает письменное обращение и исправляет допущенные опечатки и (или) ошибки в выданных в результате предоставления муниципальной услуги документах.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 w:rsidRPr="00BA5BF9">
        <w:rPr>
          <w:lang w:bidi="ru-RU"/>
        </w:rPr>
        <w:lastRenderedPageBreak/>
        <w:t xml:space="preserve">   3.4. Особенности выполнения административных процедур (действий) в </w:t>
      </w:r>
      <w:r w:rsidR="001D4623" w:rsidRPr="00922B09">
        <w:rPr>
          <w:rFonts w:cs="Times New Roman"/>
        </w:rPr>
        <w:t>многофункциональных центрах предоставления государственных и муниципальных услуг</w:t>
      </w:r>
      <w:r w:rsidRPr="00BA5BF9">
        <w:rPr>
          <w:lang w:bidi="ru-RU"/>
        </w:rPr>
        <w:t>.</w:t>
      </w:r>
    </w:p>
    <w:p w:rsidR="001D4623" w:rsidRDefault="001D4623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>
        <w:rPr>
          <w:lang w:bidi="ru-RU"/>
        </w:rPr>
        <w:t xml:space="preserve"> П</w:t>
      </w:r>
      <w:r w:rsidR="00F8251C" w:rsidRPr="00BA5BF9">
        <w:rPr>
          <w:lang w:bidi="ru-RU"/>
        </w:rPr>
        <w:t>ри предоставлении муниципальной услуги</w:t>
      </w:r>
      <w:r>
        <w:rPr>
          <w:lang w:bidi="ru-RU"/>
        </w:rPr>
        <w:t xml:space="preserve"> на базе МФЦ выполняются следующие административные процедуры:</w:t>
      </w:r>
    </w:p>
    <w:p w:rsidR="00F8251C" w:rsidRPr="00BA5BF9" w:rsidRDefault="001D4623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>
        <w:rPr>
          <w:lang w:bidi="ru-RU"/>
        </w:rPr>
        <w:t xml:space="preserve">1) </w:t>
      </w:r>
      <w:r w:rsidR="00F8251C" w:rsidRPr="00BA5BF9">
        <w:rPr>
          <w:lang w:bidi="ru-RU"/>
        </w:rPr>
        <w:t>информирование заявител</w:t>
      </w:r>
      <w:r>
        <w:rPr>
          <w:lang w:bidi="ru-RU"/>
        </w:rPr>
        <w:t>ей</w:t>
      </w:r>
      <w:r w:rsidR="00F8251C" w:rsidRPr="00BA5BF9">
        <w:rPr>
          <w:lang w:bidi="ru-RU"/>
        </w:rPr>
        <w:t xml:space="preserve">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- ос</w:t>
      </w:r>
      <w:r w:rsidR="00F8251C">
        <w:rPr>
          <w:lang w:bidi="ru-RU"/>
        </w:rPr>
        <w:t xml:space="preserve">уществляется в соответствии с подпунктом </w:t>
      </w:r>
      <w:r w:rsidR="00F8251C" w:rsidRPr="00BA5BF9">
        <w:rPr>
          <w:lang w:bidi="ru-RU"/>
        </w:rPr>
        <w:t xml:space="preserve">3.2.1. </w:t>
      </w:r>
      <w:r w:rsidR="00F8251C">
        <w:rPr>
          <w:lang w:bidi="ru-RU"/>
        </w:rPr>
        <w:t>А</w:t>
      </w:r>
      <w:r w:rsidR="00F8251C" w:rsidRPr="00BA5BF9">
        <w:rPr>
          <w:lang w:bidi="ru-RU"/>
        </w:rPr>
        <w:t>дминистративного регламента;</w:t>
      </w:r>
    </w:p>
    <w:p w:rsidR="00F8251C" w:rsidRPr="00BA5BF9" w:rsidRDefault="00C610DE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>
        <w:rPr>
          <w:lang w:bidi="ru-RU"/>
        </w:rPr>
        <w:t xml:space="preserve">       2) </w:t>
      </w:r>
      <w:r w:rsidR="00F8251C" w:rsidRPr="00BA5BF9">
        <w:rPr>
          <w:lang w:bidi="ru-RU"/>
        </w:rPr>
        <w:t xml:space="preserve"> прием запросов заявителей о предоставлении муниципальной услуги и иных документов, необходимых для предоставления муниципальной услуги - ос</w:t>
      </w:r>
      <w:r w:rsidR="00F8251C">
        <w:rPr>
          <w:lang w:bidi="ru-RU"/>
        </w:rPr>
        <w:t>уществляется в соответствии с подпунктом</w:t>
      </w:r>
      <w:r w:rsidR="00F8251C" w:rsidRPr="00BA5BF9">
        <w:rPr>
          <w:lang w:bidi="ru-RU"/>
        </w:rPr>
        <w:t xml:space="preserve"> 3.2.2 </w:t>
      </w:r>
      <w:r w:rsidR="00F8251C">
        <w:rPr>
          <w:lang w:bidi="ru-RU"/>
        </w:rPr>
        <w:t>А</w:t>
      </w:r>
      <w:r w:rsidR="00F8251C" w:rsidRPr="00BA5BF9">
        <w:rPr>
          <w:lang w:bidi="ru-RU"/>
        </w:rPr>
        <w:t>дминистративного регламента;</w:t>
      </w:r>
    </w:p>
    <w:p w:rsidR="00C610DE" w:rsidRDefault="00C610DE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>
        <w:rPr>
          <w:lang w:bidi="ru-RU"/>
        </w:rPr>
        <w:t xml:space="preserve">       3)  </w:t>
      </w:r>
      <w:r w:rsidR="00F8251C" w:rsidRPr="00BA5BF9">
        <w:rPr>
          <w:lang w:bidi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</w:t>
      </w:r>
      <w:r>
        <w:rPr>
          <w:lang w:bidi="ru-RU"/>
        </w:rPr>
        <w:t>ультатам предоставления отделом</w:t>
      </w:r>
      <w:r w:rsidR="001D4623">
        <w:rPr>
          <w:lang w:bidi="ru-RU"/>
        </w:rPr>
        <w:t xml:space="preserve"> аппарата, </w:t>
      </w:r>
      <w:r w:rsidR="00F8251C" w:rsidRPr="00BA5BF9">
        <w:rPr>
          <w:lang w:bidi="ru-RU"/>
        </w:rPr>
        <w:t>структурным подразделением,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участвовавших в предоставлении муниципальной услуги - ос</w:t>
      </w:r>
      <w:r w:rsidR="00F8251C">
        <w:rPr>
          <w:lang w:bidi="ru-RU"/>
        </w:rPr>
        <w:t>уществляется в соответствии с подпунктом</w:t>
      </w:r>
      <w:r w:rsidR="00F8251C" w:rsidRPr="00BA5BF9">
        <w:rPr>
          <w:lang w:bidi="ru-RU"/>
        </w:rPr>
        <w:t xml:space="preserve"> 3.2.</w:t>
      </w:r>
      <w:r w:rsidR="00F8251C">
        <w:rPr>
          <w:lang w:bidi="ru-RU"/>
        </w:rPr>
        <w:t>5</w:t>
      </w:r>
      <w:r w:rsidR="00F8251C" w:rsidRPr="00BA5BF9">
        <w:rPr>
          <w:lang w:bidi="ru-RU"/>
        </w:rPr>
        <w:t>. Административного регламента.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  <w:rPr>
          <w:lang w:bidi="ru-RU"/>
        </w:rPr>
      </w:pPr>
      <w:r w:rsidRPr="00BA5BF9"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услуг, указанных в комплексном запросе, предоставляемых в том числе администрацией, действует в интересах заявителя без доверенности и не позднее одного рабочего дня, следующего за днем получения комплексного запроса, направляет в </w:t>
      </w:r>
      <w:r w:rsidR="002F1C75">
        <w:t xml:space="preserve">администрацию </w:t>
      </w:r>
      <w:r w:rsidRPr="00BA5BF9">
        <w:t>заявление, подписанное уполномоченным должностным лицом МФЦ и скрепленное печатью МФЦ, а также документы, необходимые для предоставления 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 xml:space="preserve"> 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услуг </w:t>
      </w:r>
      <w:r w:rsidRPr="00BA5BF9">
        <w:lastRenderedPageBreak/>
        <w:t>в составе комплексного запроса для «последовательных» услуг.</w:t>
      </w:r>
    </w:p>
    <w:p w:rsidR="00F8251C" w:rsidRPr="00BA5BF9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>При приеме комплексного запроса у заявителя должностные лица МФЦ обязаны проинформировать его обо всех государственных и (или)  муниципальных услугах, услугах, которые являются необходимыми и обязательными для предоставления государственных и (или)  муниципальных услуг, получение которых необходимо для получения государственных и (или)  муниципальных услуг, указанных в комплексном запросе.</w:t>
      </w:r>
    </w:p>
    <w:p w:rsidR="004D08BD" w:rsidRDefault="00F8251C" w:rsidP="00F8251C">
      <w:pPr>
        <w:pStyle w:val="22"/>
        <w:tabs>
          <w:tab w:val="left" w:pos="7929"/>
        </w:tabs>
        <w:spacing w:line="240" w:lineRule="auto"/>
      </w:pPr>
      <w:r w:rsidRPr="00BA5BF9">
        <w:t xml:space="preserve">Передача должностными лицами МФЦ документов в </w:t>
      </w:r>
      <w:r w:rsidR="002F1C75">
        <w:t>администрацию</w:t>
      </w:r>
      <w:r w:rsidRPr="00BA5BF9">
        <w:t xml:space="preserve"> осуществляется в соответствии с соглашением о взаимодействии, заключенным между уполн</w:t>
      </w:r>
      <w:r>
        <w:t>омоченным МФЦ и администрацией.</w:t>
      </w:r>
    </w:p>
    <w:p w:rsidR="00F8251C" w:rsidRPr="00F8251C" w:rsidRDefault="00F8251C" w:rsidP="00F8251C">
      <w:pPr>
        <w:pStyle w:val="22"/>
        <w:tabs>
          <w:tab w:val="left" w:pos="7929"/>
        </w:tabs>
        <w:spacing w:line="240" w:lineRule="auto"/>
      </w:pPr>
    </w:p>
    <w:p w:rsidR="00DD2629" w:rsidRPr="00BA5BF9" w:rsidRDefault="00DD2629" w:rsidP="00DD2629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</w:t>
      </w:r>
      <w:r w:rsidRPr="00BA5BF9">
        <w:rPr>
          <w:rFonts w:ascii="Times New Roman" w:hAnsi="Times New Roman"/>
          <w:sz w:val="28"/>
          <w:szCs w:val="28"/>
        </w:rPr>
        <w:t>ормы контроля за исполнением административного регламента</w:t>
      </w:r>
    </w:p>
    <w:p w:rsidR="00DD2629" w:rsidRPr="00BA5BF9" w:rsidRDefault="00DD2629" w:rsidP="002F1C75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 4.1. Порядок осуществления текущего </w:t>
      </w:r>
      <w:proofErr w:type="gramStart"/>
      <w:r w:rsidRPr="00BA5BF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A5BF9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 ответственными лицами.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Текущий контроль за: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полнотой, доступностью и качеством предоставления муниципальной услуги осуществляется начальником отдела, в компетенцию которого входит организация работы по предоставлению муниципальной услуги, либо лицом, его замещающим, путем проведения выборочных проверок соблюдения и исполнения должностными лицами отдела положений настоящего Административного регламента и опроса мнения заявителей;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отдела,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муниципальной услуги, осуществляется руководителем клиентской службы МФЦ ежедневно.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</w:t>
      </w:r>
      <w:r w:rsidRPr="00BA5BF9">
        <w:rPr>
          <w:szCs w:val="28"/>
        </w:rPr>
        <w:lastRenderedPageBreak/>
        <w:t>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отдела.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Периодичность осуществления последующего контроля составляет один раз в три года.</w:t>
      </w:r>
    </w:p>
    <w:p w:rsidR="00DD2629" w:rsidRPr="00BA5BF9" w:rsidRDefault="002F1C75" w:rsidP="002F1C75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</w:t>
      </w:r>
      <w:r>
        <w:rPr>
          <w:szCs w:val="28"/>
        </w:rPr>
        <w:t>тельством Ставропольского края.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  <w:r w:rsidR="00C018ED">
        <w:rPr>
          <w:szCs w:val="28"/>
        </w:rPr>
        <w:t>.</w:t>
      </w:r>
    </w:p>
    <w:p w:rsidR="00C018ED" w:rsidRDefault="00C018ED" w:rsidP="00C018ED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Для проведения </w:t>
      </w:r>
      <w:r>
        <w:rPr>
          <w:szCs w:val="28"/>
        </w:rPr>
        <w:t xml:space="preserve">плановой и внеплановой </w:t>
      </w:r>
      <w:r w:rsidRPr="00BA5BF9">
        <w:rPr>
          <w:szCs w:val="28"/>
        </w:rPr>
        <w:t xml:space="preserve">проверки </w:t>
      </w:r>
      <w:r>
        <w:rPr>
          <w:szCs w:val="28"/>
        </w:rPr>
        <w:t xml:space="preserve">полноты и качества предоставления муниципальной услуги </w:t>
      </w:r>
      <w:r w:rsidRPr="00BA5BF9">
        <w:rPr>
          <w:szCs w:val="28"/>
        </w:rPr>
        <w:t>в отделе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Плановые проверки осуществляются на основании годового плана работы отдела</w:t>
      </w:r>
      <w:r w:rsidR="00C018ED">
        <w:rPr>
          <w:szCs w:val="28"/>
        </w:rPr>
        <w:t xml:space="preserve"> на текущий год</w:t>
      </w:r>
      <w:r w:rsidRPr="00BA5BF9">
        <w:rPr>
          <w:szCs w:val="28"/>
        </w:rPr>
        <w:t>.</w:t>
      </w:r>
    </w:p>
    <w:p w:rsidR="00DD262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Внеплановые проверки осуществляются на основании распоряжения отдела.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 Проверки также проводят</w:t>
      </w:r>
      <w:r w:rsidR="00C018ED">
        <w:rPr>
          <w:szCs w:val="28"/>
        </w:rPr>
        <w:t>ся</w:t>
      </w:r>
      <w:r w:rsidRPr="00BA5BF9">
        <w:rPr>
          <w:szCs w:val="28"/>
        </w:rPr>
        <w:t xml:space="preserve"> по конкретному обращению заинтересованного лица.</w:t>
      </w:r>
    </w:p>
    <w:p w:rsidR="00C018ED" w:rsidRPr="00BA5BF9" w:rsidRDefault="00C018ED" w:rsidP="00DD2629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Внеплановые проверки полноты и качества предоставления муниципальной услуги проводятся на основании обращения граждан.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 любое время с момента регистрации документов в отделе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 xml:space="preserve">4.3. Ответственность должностных лиц, предоставляющих муниципальную услугу, </w:t>
      </w:r>
      <w:r w:rsidR="00C018ED" w:rsidRPr="00922B09">
        <w:rPr>
          <w:szCs w:val="28"/>
        </w:rPr>
        <w:t>многофункциональн</w:t>
      </w:r>
      <w:r w:rsidR="00C610DE">
        <w:rPr>
          <w:szCs w:val="28"/>
        </w:rPr>
        <w:t>ого центра</w:t>
      </w:r>
      <w:r w:rsidR="00C018ED" w:rsidRPr="00922B09">
        <w:rPr>
          <w:szCs w:val="28"/>
        </w:rPr>
        <w:t xml:space="preserve"> предоставления государственных и муниципальных услуг</w:t>
      </w:r>
      <w:r w:rsidRPr="00BA5BF9">
        <w:rPr>
          <w:szCs w:val="28"/>
        </w:rPr>
        <w:t xml:space="preserve">, организаций, указанных в </w:t>
      </w:r>
      <w:hyperlink r:id="rId23" w:history="1">
        <w:r w:rsidRPr="00BA5BF9">
          <w:rPr>
            <w:szCs w:val="28"/>
          </w:rPr>
          <w:t>части 1.1</w:t>
        </w:r>
        <w:r w:rsidR="001E4082">
          <w:rPr>
            <w:szCs w:val="28"/>
          </w:rPr>
          <w:t>.</w:t>
        </w:r>
        <w:r w:rsidRPr="00BA5BF9">
          <w:rPr>
            <w:szCs w:val="28"/>
          </w:rPr>
          <w:t xml:space="preserve"> статьи 16</w:t>
        </w:r>
      </w:hyperlink>
      <w:r w:rsidRPr="00BA5BF9">
        <w:rPr>
          <w:szCs w:val="28"/>
        </w:rPr>
        <w:t xml:space="preserve"> Федерального закон № 210 - ФЗ и их работников за решения и действия (бездействие), принимаемые (осуществляемые) в ходе предоставления муниципальной услуги.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Должностные лица отдела, МФЦ,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</w:t>
      </w:r>
      <w:r w:rsidR="001E4082">
        <w:rPr>
          <w:szCs w:val="28"/>
        </w:rPr>
        <w:t>м</w:t>
      </w:r>
      <w:r w:rsidRPr="00BA5BF9">
        <w:rPr>
          <w:szCs w:val="28"/>
        </w:rPr>
        <w:t xml:space="preserve"> и исполнение</w:t>
      </w:r>
      <w:r w:rsidR="001E4082">
        <w:rPr>
          <w:szCs w:val="28"/>
        </w:rPr>
        <w:t>м</w:t>
      </w:r>
      <w:r w:rsidRPr="00BA5BF9">
        <w:rPr>
          <w:szCs w:val="28"/>
        </w:rPr>
        <w:t xml:space="preserve"> положений </w:t>
      </w:r>
      <w:r w:rsidRPr="00BA5BF9">
        <w:rPr>
          <w:szCs w:val="28"/>
        </w:rPr>
        <w:lastRenderedPageBreak/>
        <w:t>настоящего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Персональная ответственность должностных лиц отдела,</w:t>
      </w:r>
      <w:r w:rsidR="001E4082">
        <w:rPr>
          <w:szCs w:val="28"/>
        </w:rPr>
        <w:t xml:space="preserve"> МФЦ,</w:t>
      </w:r>
      <w:r w:rsidRPr="00BA5BF9">
        <w:rPr>
          <w:szCs w:val="28"/>
        </w:rPr>
        <w:t xml:space="preserve">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отдела при предоставлении им муниципальной услуги.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</w:t>
      </w:r>
    </w:p>
    <w:p w:rsidR="00DD2629" w:rsidRPr="00BA5BF9" w:rsidRDefault="00DD2629" w:rsidP="00DD2629">
      <w:pPr>
        <w:pStyle w:val="ConsPlusNormal"/>
        <w:ind w:firstLine="540"/>
        <w:jc w:val="both"/>
        <w:rPr>
          <w:szCs w:val="28"/>
        </w:rPr>
      </w:pPr>
      <w:r w:rsidRPr="00BA5BF9">
        <w:rPr>
          <w:szCs w:val="28"/>
        </w:rPr>
        <w:t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в информационно – телекоммуникационной сети «Интернет», Единого портала или Регионального портала.</w:t>
      </w:r>
    </w:p>
    <w:p w:rsidR="00DD2629" w:rsidRPr="00BA5BF9" w:rsidRDefault="00DD2629" w:rsidP="00DD262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629" w:rsidRPr="00BA5BF9" w:rsidRDefault="00DD2629" w:rsidP="00DD2629">
      <w:pPr>
        <w:spacing w:before="200"/>
        <w:jc w:val="center"/>
        <w:rPr>
          <w:rFonts w:ascii="Times New Roman" w:hAnsi="Times New Roman"/>
          <w:sz w:val="28"/>
          <w:szCs w:val="28"/>
        </w:rPr>
      </w:pPr>
      <w:bookmarkStart w:id="14" w:name="OLE_LINK40"/>
      <w:bookmarkStart w:id="15" w:name="OLE_LINK39"/>
      <w:r w:rsidRPr="00BA5BF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Д</w:t>
      </w:r>
      <w:r w:rsidRPr="00BA5BF9">
        <w:rPr>
          <w:rFonts w:ascii="Times New Roman" w:hAnsi="Times New Roman"/>
          <w:sz w:val="28"/>
          <w:szCs w:val="28"/>
        </w:rPr>
        <w:t xml:space="preserve">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</w:t>
      </w:r>
      <w:r w:rsidR="001E4082">
        <w:rPr>
          <w:rFonts w:ascii="Times New Roman" w:hAnsi="Times New Roman"/>
          <w:sz w:val="28"/>
          <w:szCs w:val="28"/>
        </w:rPr>
        <w:t>Ф</w:t>
      </w:r>
      <w:r w:rsidRPr="00BA5BF9">
        <w:rPr>
          <w:rFonts w:ascii="Times New Roman" w:hAnsi="Times New Roman"/>
          <w:sz w:val="28"/>
          <w:szCs w:val="28"/>
        </w:rPr>
        <w:t>едерального  закона «</w:t>
      </w:r>
      <w:r w:rsidR="001E4082">
        <w:rPr>
          <w:rFonts w:ascii="Times New Roman" w:hAnsi="Times New Roman"/>
          <w:sz w:val="28"/>
          <w:szCs w:val="28"/>
        </w:rPr>
        <w:t>О</w:t>
      </w:r>
      <w:r w:rsidRPr="00BA5BF9">
        <w:rPr>
          <w:rFonts w:ascii="Times New Roman" w:hAnsi="Times New Roman"/>
          <w:sz w:val="28"/>
          <w:szCs w:val="28"/>
        </w:rPr>
        <w:t>б организации предоставления государственных и муниципальных  услуг», а также должностных лиц, муниципальных служащих, работников</w:t>
      </w:r>
    </w:p>
    <w:p w:rsidR="00DD2629" w:rsidRPr="00BA5BF9" w:rsidRDefault="00DD2629" w:rsidP="001E4082">
      <w:pPr>
        <w:spacing w:after="0"/>
        <w:ind w:firstLine="540"/>
        <w:jc w:val="both"/>
        <w:rPr>
          <w:rFonts w:ascii="Times New Roman" w:hAnsi="Times New Roman"/>
          <w:kern w:val="1"/>
          <w:sz w:val="28"/>
          <w:szCs w:val="28"/>
        </w:rPr>
      </w:pPr>
      <w:r w:rsidRPr="00BA5BF9">
        <w:rPr>
          <w:rFonts w:ascii="Times New Roman" w:hAnsi="Times New Roman"/>
          <w:kern w:val="1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жалоба).</w:t>
      </w:r>
    </w:p>
    <w:p w:rsidR="00DD2629" w:rsidRPr="00BA5BF9" w:rsidRDefault="00DD2629" w:rsidP="001E4082">
      <w:pPr>
        <w:spacing w:after="0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r w:rsidRPr="00BA5BF9">
        <w:rPr>
          <w:rFonts w:ascii="Times New Roman" w:hAnsi="Times New Roman"/>
          <w:kern w:val="1"/>
          <w:sz w:val="28"/>
          <w:szCs w:val="28"/>
        </w:rPr>
        <w:t>Заявители имеют право подать жалобу на решение и (или) действие (бездействие) отдела, предоставляющего муниципальную услуг</w:t>
      </w:r>
      <w:r>
        <w:rPr>
          <w:rFonts w:ascii="Times New Roman" w:hAnsi="Times New Roman"/>
          <w:kern w:val="1"/>
          <w:sz w:val="28"/>
          <w:szCs w:val="28"/>
        </w:rPr>
        <w:t xml:space="preserve">у, его </w:t>
      </w:r>
      <w:r>
        <w:rPr>
          <w:rFonts w:ascii="Times New Roman" w:hAnsi="Times New Roman"/>
          <w:kern w:val="1"/>
          <w:sz w:val="28"/>
          <w:szCs w:val="28"/>
        </w:rPr>
        <w:lastRenderedPageBreak/>
        <w:t xml:space="preserve">должностных лиц, </w:t>
      </w:r>
      <w:r w:rsidRPr="00BA5BF9">
        <w:rPr>
          <w:rFonts w:ascii="Times New Roman" w:hAnsi="Times New Roman"/>
          <w:kern w:val="1"/>
          <w:sz w:val="28"/>
          <w:szCs w:val="28"/>
        </w:rPr>
        <w:t xml:space="preserve">муниципальных служащих, </w:t>
      </w:r>
      <w:r>
        <w:rPr>
          <w:rFonts w:ascii="Times New Roman" w:hAnsi="Times New Roman"/>
          <w:kern w:val="1"/>
          <w:sz w:val="28"/>
          <w:szCs w:val="28"/>
        </w:rPr>
        <w:t>МФЦ, работников МФЦ,</w:t>
      </w:r>
      <w:r w:rsidRPr="00BA5BF9">
        <w:rPr>
          <w:rFonts w:ascii="Times New Roman" w:hAnsi="Times New Roman"/>
          <w:kern w:val="1"/>
          <w:sz w:val="28"/>
          <w:szCs w:val="28"/>
        </w:rPr>
        <w:t xml:space="preserve"> привлекаемых организаций, а также работников привлекаемых организаций при предоставлении муниципальной услуги.</w:t>
      </w:r>
    </w:p>
    <w:p w:rsidR="00DD2629" w:rsidRPr="00BA5BF9" w:rsidRDefault="00DD2629" w:rsidP="001E4082">
      <w:pPr>
        <w:spacing w:after="0"/>
        <w:ind w:firstLine="540"/>
        <w:jc w:val="both"/>
        <w:rPr>
          <w:rFonts w:ascii="Times New Roman" w:hAnsi="Times New Roman"/>
          <w:kern w:val="1"/>
          <w:sz w:val="28"/>
          <w:szCs w:val="28"/>
        </w:rPr>
      </w:pPr>
      <w:r w:rsidRPr="00BA5BF9">
        <w:rPr>
          <w:rFonts w:ascii="Times New Roman" w:hAnsi="Times New Roman"/>
          <w:kern w:val="1"/>
          <w:sz w:val="28"/>
          <w:szCs w:val="28"/>
        </w:rPr>
        <w:t>Заявитель вправе обратиться с жалобой по основаниям и в порядке, предусмотренном статьями 11.1</w:t>
      </w:r>
      <w:r w:rsidR="001E4082">
        <w:rPr>
          <w:rFonts w:ascii="Times New Roman" w:hAnsi="Times New Roman"/>
          <w:kern w:val="1"/>
          <w:sz w:val="28"/>
          <w:szCs w:val="28"/>
        </w:rPr>
        <w:t>.</w:t>
      </w:r>
      <w:r w:rsidRPr="00BA5BF9">
        <w:rPr>
          <w:rFonts w:ascii="Times New Roman" w:hAnsi="Times New Roman"/>
          <w:kern w:val="1"/>
          <w:sz w:val="28"/>
          <w:szCs w:val="28"/>
        </w:rPr>
        <w:t xml:space="preserve"> и 11.2</w:t>
      </w:r>
      <w:r w:rsidR="001E4082">
        <w:rPr>
          <w:rFonts w:ascii="Times New Roman" w:hAnsi="Times New Roman"/>
          <w:kern w:val="1"/>
          <w:sz w:val="28"/>
          <w:szCs w:val="28"/>
        </w:rPr>
        <w:t>.</w:t>
      </w:r>
      <w:r w:rsidR="001E4082">
        <w:rPr>
          <w:rFonts w:ascii="Times New Roman" w:hAnsi="Times New Roman"/>
          <w:sz w:val="28"/>
          <w:szCs w:val="28"/>
        </w:rPr>
        <w:t xml:space="preserve">от 27 июля 2010г. </w:t>
      </w:r>
      <w:r w:rsidR="001E4082" w:rsidRPr="00BA5BF9">
        <w:rPr>
          <w:rFonts w:ascii="Times New Roman" w:hAnsi="Times New Roman"/>
          <w:sz w:val="28"/>
          <w:szCs w:val="28"/>
        </w:rPr>
        <w:t>№ 210-ФЗ</w:t>
      </w:r>
      <w:r w:rsidR="001E4082">
        <w:rPr>
          <w:rFonts w:ascii="Times New Roman" w:hAnsi="Times New Roman"/>
          <w:sz w:val="28"/>
          <w:szCs w:val="28"/>
        </w:rPr>
        <w:t xml:space="preserve"> «</w:t>
      </w:r>
      <w:r w:rsid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организации </w:t>
      </w:r>
      <w:r w:rsidR="001E4082" w:rsidRP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предоставлениягосударственных и муниципальных услуг</w:t>
      </w:r>
      <w:r w:rsid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Pr="00BA5BF9">
        <w:rPr>
          <w:rFonts w:ascii="Times New Roman" w:hAnsi="Times New Roman"/>
          <w:kern w:val="1"/>
          <w:sz w:val="28"/>
          <w:szCs w:val="28"/>
        </w:rPr>
        <w:t>.</w:t>
      </w:r>
    </w:p>
    <w:p w:rsidR="00DD2629" w:rsidRPr="00BA5BF9" w:rsidRDefault="00DD2629" w:rsidP="001E408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5.2. Органы государственной власти, </w:t>
      </w:r>
      <w:r w:rsidR="001E4082" w:rsidRPr="00922B09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C610DE">
        <w:rPr>
          <w:rFonts w:ascii="Times New Roman" w:hAnsi="Times New Roman" w:cs="Times New Roman"/>
          <w:sz w:val="28"/>
          <w:szCs w:val="28"/>
        </w:rPr>
        <w:t>ые</w:t>
      </w:r>
      <w:r w:rsidR="001E4082" w:rsidRPr="00922B09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C610DE">
        <w:rPr>
          <w:rFonts w:ascii="Times New Roman" w:hAnsi="Times New Roman" w:cs="Times New Roman"/>
          <w:sz w:val="28"/>
          <w:szCs w:val="28"/>
        </w:rPr>
        <w:t xml:space="preserve">ы </w:t>
      </w:r>
      <w:r w:rsidR="001E4082" w:rsidRPr="00922B09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Pr="00BA5BF9">
        <w:rPr>
          <w:rFonts w:ascii="Times New Roman" w:hAnsi="Times New Roman"/>
          <w:sz w:val="28"/>
          <w:szCs w:val="28"/>
        </w:rPr>
        <w:t xml:space="preserve">, органы местного самоуправления, являющиеся учредителями </w:t>
      </w:r>
      <w:r w:rsidR="001E4082" w:rsidRPr="00922B09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C610DE">
        <w:rPr>
          <w:rFonts w:ascii="Times New Roman" w:hAnsi="Times New Roman" w:cs="Times New Roman"/>
          <w:sz w:val="28"/>
          <w:szCs w:val="28"/>
        </w:rPr>
        <w:t>ого центра</w:t>
      </w:r>
      <w:r w:rsidR="001E4082" w:rsidRPr="00922B09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Pr="00BA5BF9">
        <w:rPr>
          <w:rFonts w:ascii="Times New Roman" w:hAnsi="Times New Roman"/>
          <w:sz w:val="28"/>
          <w:szCs w:val="28"/>
        </w:rPr>
        <w:t xml:space="preserve">, а также организации, указанные в </w:t>
      </w:r>
      <w:hyperlink r:id="rId24" w:history="1">
        <w:r w:rsidRPr="00BA5BF9">
          <w:rPr>
            <w:rFonts w:ascii="Times New Roman" w:hAnsi="Times New Roman"/>
            <w:sz w:val="28"/>
            <w:szCs w:val="28"/>
          </w:rPr>
          <w:t>части 1.1 статьи 16</w:t>
        </w:r>
      </w:hyperlink>
      <w:r w:rsidRPr="00BA5BF9">
        <w:rPr>
          <w:rFonts w:ascii="Times New Roman" w:hAnsi="Times New Roman"/>
          <w:sz w:val="28"/>
          <w:szCs w:val="28"/>
        </w:rPr>
        <w:t xml:space="preserve"> Федерального закона № 210-ФЗ, и уполномоченные на рассмотрение жалобы лица,  которым может быть направлена жалоба заявителя в досудебном (внесудебном) порядке.</w:t>
      </w:r>
    </w:p>
    <w:p w:rsidR="00DD2629" w:rsidRPr="00BA5BF9" w:rsidRDefault="00DD2629" w:rsidP="001E408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 Жалоба может быть подана заявителем или его уполномоченным представителем</w:t>
      </w:r>
      <w:bookmarkStart w:id="16" w:name="Par59"/>
      <w:bookmarkEnd w:id="16"/>
      <w:r w:rsidRPr="00BA5BF9">
        <w:rPr>
          <w:rFonts w:ascii="Times New Roman" w:hAnsi="Times New Roman"/>
          <w:sz w:val="28"/>
          <w:szCs w:val="28"/>
        </w:rPr>
        <w:t xml:space="preserve">: </w:t>
      </w:r>
    </w:p>
    <w:p w:rsidR="00DD2629" w:rsidRPr="00BA5BF9" w:rsidRDefault="001E4082" w:rsidP="001E4082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1) </w:t>
      </w:r>
      <w:r w:rsidR="00DD2629" w:rsidRPr="00BA5BF9">
        <w:rPr>
          <w:rFonts w:ascii="Times New Roman" w:eastAsia="Arial" w:hAnsi="Times New Roman"/>
          <w:sz w:val="28"/>
          <w:szCs w:val="28"/>
          <w:lang w:eastAsia="ar-SA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муниципальную услугу, и его должностных лиц, муниципальных служащих;</w:t>
      </w:r>
    </w:p>
    <w:p w:rsidR="00DD2629" w:rsidRPr="00BA5BF9" w:rsidRDefault="001E4082" w:rsidP="001E4082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Arial" w:hAnsi="Times New Roman"/>
          <w:bCs/>
          <w:sz w:val="28"/>
          <w:szCs w:val="28"/>
          <w:lang w:eastAsia="ar-SA"/>
        </w:rPr>
        <w:t xml:space="preserve">2) </w:t>
      </w:r>
      <w:r w:rsidR="00DD2629" w:rsidRPr="00BA5BF9">
        <w:rPr>
          <w:rFonts w:ascii="Times New Roman" w:eastAsia="Arial" w:hAnsi="Times New Roman"/>
          <w:bCs/>
          <w:sz w:val="28"/>
          <w:szCs w:val="28"/>
          <w:lang w:eastAsia="ar-SA"/>
        </w:rPr>
        <w:t>в отдел, предоставляющ</w:t>
      </w:r>
      <w:r w:rsidR="00DD2629">
        <w:rPr>
          <w:rFonts w:ascii="Times New Roman" w:eastAsia="Arial" w:hAnsi="Times New Roman"/>
          <w:bCs/>
          <w:sz w:val="28"/>
          <w:szCs w:val="28"/>
          <w:lang w:eastAsia="ar-SA"/>
        </w:rPr>
        <w:t xml:space="preserve">ий </w:t>
      </w:r>
      <w:r w:rsidR="00DD2629" w:rsidRPr="00BA5BF9">
        <w:rPr>
          <w:rFonts w:ascii="Times New Roman" w:eastAsia="Arial" w:hAnsi="Times New Roman"/>
          <w:bCs/>
          <w:sz w:val="28"/>
          <w:szCs w:val="28"/>
          <w:lang w:eastAsia="ar-SA"/>
        </w:rPr>
        <w:t>муниципальную услугу, в случае если обжалуются решения и</w:t>
      </w:r>
      <w:r w:rsidR="00DD2629">
        <w:rPr>
          <w:rFonts w:ascii="Times New Roman" w:eastAsia="Arial" w:hAnsi="Times New Roman"/>
          <w:bCs/>
          <w:sz w:val="28"/>
          <w:szCs w:val="28"/>
          <w:lang w:eastAsia="ar-SA"/>
        </w:rPr>
        <w:t xml:space="preserve"> действия (бездействия) отдела</w:t>
      </w:r>
      <w:r w:rsidR="00DD2629" w:rsidRPr="00BA5BF9">
        <w:rPr>
          <w:rFonts w:ascii="Times New Roman" w:eastAsia="Arial" w:hAnsi="Times New Roman"/>
          <w:bCs/>
          <w:sz w:val="28"/>
          <w:szCs w:val="28"/>
          <w:lang w:eastAsia="ar-SA"/>
        </w:rPr>
        <w:t>, предостав</w:t>
      </w:r>
      <w:r w:rsidR="00C610DE">
        <w:rPr>
          <w:rFonts w:ascii="Times New Roman" w:eastAsia="Arial" w:hAnsi="Times New Roman"/>
          <w:bCs/>
          <w:sz w:val="28"/>
          <w:szCs w:val="28"/>
          <w:lang w:eastAsia="ar-SA"/>
        </w:rPr>
        <w:t xml:space="preserve">ляющего муниципальную услугу, </w:t>
      </w:r>
      <w:r w:rsidR="00DD2629" w:rsidRPr="00BA5BF9">
        <w:rPr>
          <w:rFonts w:ascii="Times New Roman" w:eastAsia="Arial" w:hAnsi="Times New Roman"/>
          <w:bCs/>
          <w:sz w:val="28"/>
          <w:szCs w:val="28"/>
          <w:lang w:eastAsia="ar-SA"/>
        </w:rPr>
        <w:t>его должностных лиц, муниципальных служащих</w:t>
      </w:r>
      <w:r w:rsidR="00DD2629" w:rsidRPr="00BA5BF9">
        <w:rPr>
          <w:rFonts w:ascii="Times New Roman" w:hAnsi="Times New Roman"/>
          <w:bCs/>
          <w:sz w:val="28"/>
          <w:szCs w:val="28"/>
        </w:rPr>
        <w:t>;</w:t>
      </w:r>
    </w:p>
    <w:p w:rsidR="00DD2629" w:rsidRPr="00BA5BF9" w:rsidRDefault="001E4082" w:rsidP="001E4082">
      <w:pPr>
        <w:suppressAutoHyphens/>
        <w:autoSpaceDE w:val="0"/>
        <w:spacing w:after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3) </w:t>
      </w:r>
      <w:r w:rsidR="00DD2629" w:rsidRPr="00BA5BF9">
        <w:rPr>
          <w:rFonts w:ascii="Times New Roman" w:hAnsi="Times New Roman"/>
          <w:bCs/>
          <w:sz w:val="28"/>
          <w:szCs w:val="28"/>
        </w:rPr>
        <w:t xml:space="preserve">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="00DD2629" w:rsidRPr="00BA5BF9">
        <w:rPr>
          <w:rFonts w:ascii="Times New Roman" w:hAnsi="Times New Roman"/>
          <w:sz w:val="28"/>
          <w:szCs w:val="28"/>
        </w:rPr>
        <w:t>органа местного самоуправления Ипатовского городского округа Ставропольского края на</w:t>
      </w:r>
      <w:r w:rsidR="00DD2629" w:rsidRPr="00BA5BF9">
        <w:rPr>
          <w:rFonts w:ascii="Times New Roman" w:hAnsi="Times New Roman"/>
          <w:bCs/>
          <w:sz w:val="28"/>
          <w:szCs w:val="28"/>
        </w:rPr>
        <w:t xml:space="preserve"> рассмотрение жалобы.</w:t>
      </w:r>
    </w:p>
    <w:p w:rsidR="00DD2629" w:rsidRPr="00BA5BF9" w:rsidRDefault="00DD2629" w:rsidP="001E4082">
      <w:pPr>
        <w:suppressAutoHyphens/>
        <w:autoSpaceDE w:val="0"/>
        <w:spacing w:after="0"/>
        <w:ind w:firstLine="54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A5BF9">
        <w:rPr>
          <w:rFonts w:ascii="Times New Roman" w:hAnsi="Times New Roman"/>
          <w:bCs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DD2629" w:rsidRPr="00BA5BF9" w:rsidRDefault="00DD2629" w:rsidP="001E408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DD2629" w:rsidRPr="00BA5BF9" w:rsidRDefault="00DD2629" w:rsidP="001E408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Информация о порядке подачи и рассмотрения жалобы размещается на информационных стендах в местах предоставления муниципальных услуг, 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BA5BF9">
        <w:rPr>
          <w:rFonts w:ascii="Times New Roman" w:hAnsi="Times New Roman"/>
          <w:sz w:val="28"/>
          <w:szCs w:val="28"/>
        </w:rPr>
        <w:t>сайте администрации, Едином портале, Региональном портале, а также предоставляется в устной форме по телефону и (или) на личном приеме либо в письменной форме</w:t>
      </w:r>
      <w:r w:rsidR="001E4082">
        <w:rPr>
          <w:rFonts w:ascii="Times New Roman" w:hAnsi="Times New Roman"/>
          <w:sz w:val="28"/>
          <w:szCs w:val="28"/>
        </w:rPr>
        <w:t>,</w:t>
      </w:r>
      <w:r w:rsidRPr="00BA5BF9">
        <w:rPr>
          <w:rFonts w:ascii="Times New Roman" w:hAnsi="Times New Roman"/>
          <w:sz w:val="28"/>
          <w:szCs w:val="28"/>
        </w:rPr>
        <w:t xml:space="preserve"> почтовым отправлением или электронным сообщением по адресу, указанному заявителем (его представителем).</w:t>
      </w:r>
    </w:p>
    <w:p w:rsidR="00DD2629" w:rsidRPr="00BA5BF9" w:rsidRDefault="00DD2629" w:rsidP="001E408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lastRenderedPageBreak/>
        <w:t xml:space="preserve">5.4. Перечень нормативных </w:t>
      </w:r>
      <w:r w:rsidR="001E4082">
        <w:rPr>
          <w:rFonts w:ascii="Times New Roman" w:hAnsi="Times New Roman"/>
          <w:sz w:val="28"/>
          <w:szCs w:val="28"/>
        </w:rPr>
        <w:t xml:space="preserve">правовых </w:t>
      </w:r>
      <w:r w:rsidRPr="00BA5BF9">
        <w:rPr>
          <w:rFonts w:ascii="Times New Roman" w:hAnsi="Times New Roman"/>
          <w:sz w:val="28"/>
          <w:szCs w:val="28"/>
        </w:rPr>
        <w:t xml:space="preserve">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</w:t>
      </w:r>
      <w:r w:rsidR="001E4082" w:rsidRPr="00922B09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C610DE">
        <w:rPr>
          <w:rFonts w:ascii="Times New Roman" w:hAnsi="Times New Roman" w:cs="Times New Roman"/>
          <w:sz w:val="28"/>
          <w:szCs w:val="28"/>
        </w:rPr>
        <w:t>ого центра</w:t>
      </w:r>
      <w:r w:rsidR="001E4082" w:rsidRPr="00922B09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Pr="00BA5BF9">
        <w:rPr>
          <w:rFonts w:ascii="Times New Roman" w:hAnsi="Times New Roman"/>
          <w:sz w:val="28"/>
          <w:szCs w:val="28"/>
        </w:rPr>
        <w:t xml:space="preserve">, организаций, указанных в части 1.1. статьи 16 Федерального закона </w:t>
      </w:r>
      <w:r w:rsidR="001E4082">
        <w:rPr>
          <w:rFonts w:ascii="Times New Roman" w:hAnsi="Times New Roman"/>
          <w:sz w:val="28"/>
          <w:szCs w:val="28"/>
        </w:rPr>
        <w:t xml:space="preserve">от 27 июля 2010г. </w:t>
      </w:r>
      <w:r w:rsidR="001E4082" w:rsidRPr="00BA5BF9">
        <w:rPr>
          <w:rFonts w:ascii="Times New Roman" w:hAnsi="Times New Roman"/>
          <w:sz w:val="28"/>
          <w:szCs w:val="28"/>
        </w:rPr>
        <w:t>№ 210-ФЗ</w:t>
      </w:r>
      <w:r w:rsidR="001E4082">
        <w:rPr>
          <w:rFonts w:ascii="Times New Roman" w:hAnsi="Times New Roman"/>
          <w:sz w:val="28"/>
          <w:szCs w:val="28"/>
        </w:rPr>
        <w:t xml:space="preserve"> «</w:t>
      </w:r>
      <w:r w:rsid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организации </w:t>
      </w:r>
      <w:r w:rsidR="001E4082" w:rsidRP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предоставлениягосударственных и муниципальных услуг</w:t>
      </w:r>
      <w:r w:rsid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Pr="00BA5BF9">
        <w:rPr>
          <w:rFonts w:ascii="Times New Roman" w:hAnsi="Times New Roman"/>
          <w:sz w:val="28"/>
          <w:szCs w:val="28"/>
        </w:rPr>
        <w:t>, а также их должностных лиц, муниципальных служащих, работников.</w:t>
      </w:r>
    </w:p>
    <w:p w:rsidR="00DD2629" w:rsidRPr="00BA5BF9" w:rsidRDefault="00DD2629" w:rsidP="00DD262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Порядок досудебного (внесудебного) обжалования решений и действи</w:t>
      </w:r>
      <w:r w:rsidR="00C610DE">
        <w:rPr>
          <w:rFonts w:ascii="Times New Roman" w:hAnsi="Times New Roman"/>
          <w:sz w:val="28"/>
          <w:szCs w:val="28"/>
        </w:rPr>
        <w:t>й (бездействия) отдела</w:t>
      </w:r>
      <w:r w:rsidRPr="00BA5BF9">
        <w:rPr>
          <w:rFonts w:ascii="Times New Roman" w:hAnsi="Times New Roman"/>
          <w:sz w:val="28"/>
          <w:szCs w:val="28"/>
        </w:rPr>
        <w:t>, предоставляющего муниципальную услугу, а также его должностных лиц, муниципальных служащих,</w:t>
      </w:r>
      <w:r w:rsidR="00C610DE">
        <w:rPr>
          <w:rFonts w:ascii="Times New Roman" w:hAnsi="Times New Roman"/>
          <w:sz w:val="28"/>
          <w:szCs w:val="28"/>
        </w:rPr>
        <w:t xml:space="preserve"> МФЦ, работников МФЦ,</w:t>
      </w:r>
      <w:r w:rsidRPr="00BA5BF9">
        <w:rPr>
          <w:rFonts w:ascii="Times New Roman" w:hAnsi="Times New Roman"/>
          <w:sz w:val="28"/>
          <w:szCs w:val="28"/>
        </w:rPr>
        <w:t xml:space="preserve"> привлекаемых организаций, работников привлекаемых организаций регулируется:     </w:t>
      </w:r>
    </w:p>
    <w:p w:rsidR="00DD2629" w:rsidRPr="001E4082" w:rsidRDefault="001E4082" w:rsidP="001E4082">
      <w:pPr>
        <w:shd w:val="clear" w:color="auto" w:fill="FFFFFF"/>
        <w:spacing w:after="0" w:line="360" w:lineRule="atLeast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DD2629" w:rsidRPr="00BA5BF9">
        <w:rPr>
          <w:rFonts w:ascii="Times New Roman" w:hAnsi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sz w:val="28"/>
          <w:szCs w:val="28"/>
        </w:rPr>
        <w:t xml:space="preserve">от 27 июля 2010г. </w:t>
      </w:r>
      <w:r w:rsidR="00DD2629" w:rsidRPr="00BA5BF9">
        <w:rPr>
          <w:rFonts w:ascii="Times New Roman" w:hAnsi="Times New Roman"/>
          <w:sz w:val="28"/>
          <w:szCs w:val="28"/>
        </w:rPr>
        <w:t>№ 210-ФЗ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 организации </w:t>
      </w:r>
      <w:r w:rsidRPr="001E40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предоставлениягосударственных и муниципальных услуг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DD2629" w:rsidRPr="00BA5BF9">
        <w:rPr>
          <w:rFonts w:ascii="Times New Roman" w:hAnsi="Times New Roman"/>
          <w:sz w:val="28"/>
          <w:szCs w:val="28"/>
        </w:rPr>
        <w:t xml:space="preserve">; </w:t>
      </w:r>
    </w:p>
    <w:p w:rsidR="00DD2629" w:rsidRPr="00BA5BF9" w:rsidRDefault="001E4082" w:rsidP="00DD262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DD2629" w:rsidRPr="00BA5BF9">
        <w:rPr>
          <w:rFonts w:ascii="Times New Roman" w:hAnsi="Times New Roman"/>
          <w:sz w:val="28"/>
          <w:szCs w:val="28"/>
        </w:rPr>
        <w:t xml:space="preserve">Федеральным законом от 02 мая 2006 г. № 59-ФЗ «О порядке рассмотрения обращений граждан Российской Федерации»; </w:t>
      </w:r>
    </w:p>
    <w:p w:rsidR="00DD2629" w:rsidRPr="00BA5BF9" w:rsidRDefault="001E4082" w:rsidP="001E408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DD2629" w:rsidRPr="00BA5BF9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 августа 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DD2629" w:rsidRPr="00BA5BF9" w:rsidRDefault="001E4082" w:rsidP="001E408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DD2629" w:rsidRPr="00BA5BF9">
        <w:rPr>
          <w:rFonts w:ascii="Times New Roman" w:hAnsi="Times New Roman"/>
          <w:sz w:val="28"/>
          <w:szCs w:val="28"/>
        </w:rPr>
        <w:t xml:space="preserve"> постановлением</w:t>
      </w:r>
      <w:r w:rsidR="00DD2629" w:rsidRPr="00BA5BF9">
        <w:rPr>
          <w:rFonts w:ascii="Times New Roman" w:hAnsi="Times New Roman"/>
          <w:bCs/>
          <w:sz w:val="28"/>
          <w:szCs w:val="28"/>
        </w:rPr>
        <w:t xml:space="preserve">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 и их работников, а также многофункциональных центров предоставления </w:t>
      </w:r>
      <w:r w:rsidR="00DD2629" w:rsidRPr="00BA5BF9">
        <w:rPr>
          <w:rFonts w:ascii="Times New Roman" w:hAnsi="Times New Roman"/>
          <w:bCs/>
          <w:sz w:val="28"/>
          <w:szCs w:val="28"/>
        </w:rPr>
        <w:lastRenderedPageBreak/>
        <w:t>государственных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  <w:bookmarkEnd w:id="14"/>
      <w:bookmarkEnd w:id="15"/>
    </w:p>
    <w:p w:rsidR="00DD2629" w:rsidRPr="00BA5BF9" w:rsidRDefault="00DD2629" w:rsidP="00DD2629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_____________________________</w:t>
      </w:r>
    </w:p>
    <w:p w:rsidR="00D979EE" w:rsidRDefault="00D979EE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Default="001E4082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1E4082" w:rsidRPr="00922B09" w:rsidRDefault="001E4082" w:rsidP="00821F1B">
      <w:pPr>
        <w:widowControl w:val="0"/>
        <w:suppressAutoHyphens/>
        <w:autoSpaceDE w:val="0"/>
        <w:spacing w:after="0" w:line="280" w:lineRule="exac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DD2629" w:rsidRPr="00922B09" w:rsidRDefault="00DD2629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DD0B8C" w:rsidRPr="00BA5BF9" w:rsidRDefault="00DD0B8C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D0B8C" w:rsidRPr="00BA5BF9" w:rsidRDefault="00DD0B8C" w:rsidP="00C75EB3">
      <w:pPr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>к административному регламенту предоставления администрацией Ипатовского городского округа Ставропольского края муниципальной услуги «</w:t>
      </w:r>
      <w:r w:rsidR="008B3371" w:rsidRPr="00922B09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</w:t>
      </w:r>
      <w:r w:rsidR="008B3371">
        <w:rPr>
          <w:rFonts w:ascii="Times New Roman" w:hAnsi="Times New Roman" w:cs="Times New Roman"/>
          <w:sz w:val="28"/>
          <w:szCs w:val="28"/>
        </w:rPr>
        <w:t xml:space="preserve">в </w:t>
      </w:r>
      <w:r w:rsidR="008B3371" w:rsidRPr="00922B0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C75EB3">
        <w:rPr>
          <w:rFonts w:ascii="Times New Roman" w:hAnsi="Times New Roman" w:cs="Times New Roman"/>
          <w:sz w:val="28"/>
          <w:szCs w:val="28"/>
        </w:rPr>
        <w:t xml:space="preserve">или </w:t>
      </w:r>
      <w:r w:rsidR="008B3371">
        <w:rPr>
          <w:rFonts w:ascii="Times New Roman" w:hAnsi="Times New Roman" w:cs="Times New Roman"/>
          <w:sz w:val="28"/>
          <w:szCs w:val="28"/>
        </w:rPr>
        <w:t>государствен</w:t>
      </w:r>
      <w:r w:rsidR="00C75EB3">
        <w:rPr>
          <w:rFonts w:ascii="Times New Roman" w:hAnsi="Times New Roman" w:cs="Times New Roman"/>
          <w:sz w:val="28"/>
          <w:szCs w:val="28"/>
        </w:rPr>
        <w:t xml:space="preserve">ная собственность на которые не </w:t>
      </w:r>
      <w:r w:rsidR="008B3371">
        <w:rPr>
          <w:rFonts w:ascii="Times New Roman" w:hAnsi="Times New Roman" w:cs="Times New Roman"/>
          <w:sz w:val="28"/>
          <w:szCs w:val="28"/>
        </w:rPr>
        <w:t>разграничена</w:t>
      </w:r>
      <w:r w:rsidR="008B3371" w:rsidRPr="00922B09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публичного сервитута</w:t>
      </w:r>
      <w:r w:rsidRPr="00BA5BF9">
        <w:rPr>
          <w:rFonts w:ascii="Times New Roman" w:hAnsi="Times New Roman"/>
          <w:sz w:val="28"/>
          <w:szCs w:val="28"/>
        </w:rPr>
        <w:t>»</w:t>
      </w:r>
    </w:p>
    <w:p w:rsidR="00DD0B8C" w:rsidRDefault="00DD0B8C" w:rsidP="007726C8">
      <w:pPr>
        <w:suppressAutoHyphens/>
        <w:spacing w:after="0"/>
        <w:ind w:left="482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DD0B8C" w:rsidRDefault="00DD0B8C" w:rsidP="007726C8">
      <w:pPr>
        <w:suppressAutoHyphens/>
        <w:spacing w:after="0"/>
        <w:ind w:left="482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F674DE" w:rsidRPr="00BA5BF9" w:rsidRDefault="00F674DE" w:rsidP="00F674DE">
      <w:pPr>
        <w:widowControl w:val="0"/>
        <w:suppressAutoHyphens/>
        <w:autoSpaceDE w:val="0"/>
        <w:spacing w:after="0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zh-CN" w:bidi="hi-IN"/>
        </w:rPr>
      </w:pPr>
      <w:r w:rsidRPr="00BA5BF9">
        <w:rPr>
          <w:rFonts w:ascii="Times New Roman" w:eastAsia="SimSun" w:hAnsi="Times New Roman"/>
          <w:b/>
          <w:kern w:val="2"/>
          <w:sz w:val="28"/>
          <w:szCs w:val="28"/>
          <w:lang w:eastAsia="zh-CN" w:bidi="hi-IN"/>
        </w:rPr>
        <w:t>График работы подразделений МФЦ</w:t>
      </w:r>
    </w:p>
    <w:p w:rsidR="00F674DE" w:rsidRPr="00BA5BF9" w:rsidRDefault="00F674DE" w:rsidP="00F674DE">
      <w:pPr>
        <w:widowControl w:val="0"/>
        <w:suppressAutoHyphens/>
        <w:autoSpaceDE w:val="0"/>
        <w:spacing w:after="0"/>
        <w:jc w:val="right"/>
        <w:rPr>
          <w:rFonts w:ascii="Times New Roman" w:eastAsia="SimSun" w:hAnsi="Times New Roman"/>
          <w:kern w:val="2"/>
          <w:sz w:val="28"/>
          <w:szCs w:val="28"/>
          <w:lang w:eastAsia="zh-CN" w:bidi="hi-IN"/>
        </w:rPr>
      </w:pPr>
    </w:p>
    <w:tbl>
      <w:tblPr>
        <w:tblW w:w="0" w:type="auto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88"/>
        <w:gridCol w:w="6947"/>
      </w:tblGrid>
      <w:tr w:rsidR="00F674DE" w:rsidRPr="00BA5BF9" w:rsidTr="002242E9">
        <w:trPr>
          <w:trHeight w:val="304"/>
        </w:trPr>
        <w:tc>
          <w:tcPr>
            <w:tcW w:w="228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69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МКУ "МФЦ" </w:t>
            </w:r>
            <w:r w:rsidRPr="00BA5BF9">
              <w:rPr>
                <w:rFonts w:ascii="Times New Roman" w:hAnsi="Times New Roman"/>
                <w:sz w:val="28"/>
                <w:szCs w:val="28"/>
              </w:rPr>
              <w:t>Ипатовского района</w:t>
            </w:r>
            <w:r w:rsidRPr="00BA5BF9">
              <w:rPr>
                <w:rFonts w:ascii="Times New Roman" w:hAnsi="Times New Roman"/>
                <w:kern w:val="2"/>
                <w:sz w:val="28"/>
                <w:szCs w:val="28"/>
                <w:lang w:eastAsia="ar-SA"/>
              </w:rPr>
              <w:t xml:space="preserve"> Ставропольского края   </w:t>
            </w:r>
          </w:p>
        </w:tc>
      </w:tr>
      <w:tr w:rsidR="00F674DE" w:rsidRPr="00BA5BF9" w:rsidTr="002242E9">
        <w:trPr>
          <w:trHeight w:val="288"/>
        </w:trPr>
        <w:tc>
          <w:tcPr>
            <w:tcW w:w="228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9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356630, Ставропольский край, Ипатовский р-н,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г. Ипатово, ул. Гагарина, дом 67а</w:t>
            </w:r>
          </w:p>
        </w:tc>
      </w:tr>
      <w:tr w:rsidR="00F674DE" w:rsidRPr="00BA5BF9" w:rsidTr="002242E9">
        <w:trPr>
          <w:trHeight w:val="304"/>
        </w:trPr>
        <w:tc>
          <w:tcPr>
            <w:tcW w:w="228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9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  <w:tr w:rsidR="00F674DE" w:rsidRPr="00BA5BF9" w:rsidTr="002242E9">
        <w:trPr>
          <w:trHeight w:val="288"/>
        </w:trPr>
        <w:tc>
          <w:tcPr>
            <w:tcW w:w="228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Телефон</w:t>
            </w:r>
          </w:p>
        </w:tc>
        <w:tc>
          <w:tcPr>
            <w:tcW w:w="69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Оперзал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: 8(86542)5-68-62, Директор: 8(86542)5-61-49</w:t>
            </w:r>
          </w:p>
        </w:tc>
      </w:tr>
      <w:tr w:rsidR="00F674DE" w:rsidRPr="00BA5BF9" w:rsidTr="002242E9">
        <w:trPr>
          <w:trHeight w:val="288"/>
        </w:trPr>
        <w:tc>
          <w:tcPr>
            <w:tcW w:w="228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E-Mail</w:t>
            </w:r>
            <w:proofErr w:type="spellEnd"/>
          </w:p>
        </w:tc>
        <w:tc>
          <w:tcPr>
            <w:tcW w:w="69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mfc-ip@yandex.ru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04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17"/>
        <w:gridCol w:w="451"/>
        <w:gridCol w:w="521"/>
        <w:gridCol w:w="6587"/>
        <w:gridCol w:w="28"/>
      </w:tblGrid>
      <w:tr w:rsidR="00F674DE" w:rsidRPr="00BA5BF9" w:rsidTr="002242E9">
        <w:trPr>
          <w:trHeight w:val="419"/>
        </w:trPr>
        <w:tc>
          <w:tcPr>
            <w:tcW w:w="0" w:type="auto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3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30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18:00</w:t>
            </w:r>
          </w:p>
        </w:tc>
      </w:tr>
      <w:tr w:rsidR="00F674DE" w:rsidRPr="00BA5BF9" w:rsidTr="002242E9">
        <w:trPr>
          <w:trHeight w:val="35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18:00</w:t>
            </w:r>
          </w:p>
        </w:tc>
      </w:tr>
      <w:tr w:rsidR="00F674DE" w:rsidRPr="00BA5BF9" w:rsidTr="002242E9">
        <w:trPr>
          <w:trHeight w:val="41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20:00</w:t>
            </w:r>
          </w:p>
        </w:tc>
      </w:tr>
      <w:tr w:rsidR="00F674DE" w:rsidRPr="00BA5BF9" w:rsidTr="002242E9">
        <w:trPr>
          <w:trHeight w:val="45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18:00</w:t>
            </w:r>
          </w:p>
        </w:tc>
      </w:tr>
      <w:tr w:rsidR="00F674DE" w:rsidRPr="00BA5BF9" w:rsidTr="002242E9">
        <w:trPr>
          <w:trHeight w:val="43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18:00</w:t>
            </w:r>
          </w:p>
        </w:tc>
      </w:tr>
      <w:tr w:rsidR="00F674DE" w:rsidRPr="00BA5BF9" w:rsidTr="002242E9">
        <w:trPr>
          <w:trHeight w:val="43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112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465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13:00</w:t>
            </w:r>
          </w:p>
        </w:tc>
      </w:tr>
      <w:tr w:rsidR="00F674DE" w:rsidRPr="00BA5BF9" w:rsidTr="002242E9">
        <w:trPr>
          <w:gridAfter w:val="1"/>
          <w:wAfter w:w="30" w:type="dxa"/>
          <w:trHeight w:val="286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4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Территориально-обособленное структурное подразделение пос.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Винодельненский</w:t>
            </w:r>
            <w:proofErr w:type="spellEnd"/>
          </w:p>
        </w:tc>
      </w:tr>
      <w:tr w:rsidR="00F674DE" w:rsidRPr="00BA5BF9" w:rsidTr="002242E9">
        <w:trPr>
          <w:gridAfter w:val="1"/>
          <w:wAfter w:w="30" w:type="dxa"/>
          <w:trHeight w:val="30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4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356628, Ставропольский край, Ипатовский р-н, 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Винодельненский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, ул. Ленина, дом 39</w:t>
            </w:r>
          </w:p>
        </w:tc>
      </w:tr>
      <w:tr w:rsidR="00F674DE" w:rsidRPr="00BA5BF9" w:rsidTr="002242E9">
        <w:trPr>
          <w:gridAfter w:val="1"/>
          <w:wAfter w:w="30" w:type="dxa"/>
          <w:trHeight w:val="286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Руководитель</w:t>
            </w:r>
          </w:p>
        </w:tc>
        <w:tc>
          <w:tcPr>
            <w:tcW w:w="724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3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17"/>
        <w:gridCol w:w="1122"/>
        <w:gridCol w:w="6496"/>
      </w:tblGrid>
      <w:tr w:rsidR="00F674DE" w:rsidRPr="00BA5BF9" w:rsidTr="002242E9">
        <w:trPr>
          <w:trHeight w:val="483"/>
        </w:trPr>
        <w:tc>
          <w:tcPr>
            <w:tcW w:w="0" w:type="auto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658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05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26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26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26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26"/>
        </w:trPr>
        <w:tc>
          <w:tcPr>
            <w:tcW w:w="148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112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2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</w:tbl>
    <w:p w:rsidR="00F674DE" w:rsidRPr="00BA5BF9" w:rsidRDefault="00F674DE" w:rsidP="00F674DE">
      <w:pPr>
        <w:spacing w:before="30" w:after="30"/>
        <w:rPr>
          <w:rFonts w:ascii="Times New Roman" w:eastAsia="Times New Roman" w:hAnsi="Times New Roman"/>
          <w:sz w:val="28"/>
          <w:szCs w:val="28"/>
        </w:rPr>
      </w:pPr>
    </w:p>
    <w:tbl>
      <w:tblPr>
        <w:tblW w:w="920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932"/>
        <w:gridCol w:w="7273"/>
      </w:tblGrid>
      <w:tr w:rsidR="00F674DE" w:rsidRPr="00BA5BF9" w:rsidTr="002242E9">
        <w:trPr>
          <w:trHeight w:val="289"/>
        </w:trPr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 Добровольное</w:t>
            </w:r>
          </w:p>
        </w:tc>
      </w:tr>
      <w:tr w:rsidR="00F674DE" w:rsidRPr="00BA5BF9" w:rsidTr="002242E9">
        <w:trPr>
          <w:trHeight w:val="306"/>
        </w:trPr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356606, Ставропольский край, Ипатовский р-н,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с. Добровольное, ул. Ленина, дом 128</w:t>
            </w:r>
          </w:p>
        </w:tc>
      </w:tr>
      <w:tr w:rsidR="00F674DE" w:rsidRPr="00BA5BF9" w:rsidTr="002242E9">
        <w:trPr>
          <w:trHeight w:val="289"/>
        </w:trPr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87"/>
        <w:gridCol w:w="451"/>
        <w:gridCol w:w="473"/>
        <w:gridCol w:w="6618"/>
      </w:tblGrid>
      <w:tr w:rsidR="00F674DE" w:rsidRPr="00BA5BF9" w:rsidTr="002242E9">
        <w:trPr>
          <w:trHeight w:val="401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15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46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6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88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1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Территориально-обособленное структурное подразделение с.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Золотаревка</w:t>
            </w:r>
            <w:proofErr w:type="spellEnd"/>
          </w:p>
        </w:tc>
      </w:tr>
      <w:tr w:rsidR="00F674DE" w:rsidRPr="00BA5BF9" w:rsidTr="002242E9">
        <w:trPr>
          <w:trHeight w:val="288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1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356603, Ставропольский край, Ипатовский р-н, 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Золотаревка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, ул. Юбилейная, дом 37</w:t>
            </w:r>
          </w:p>
        </w:tc>
      </w:tr>
      <w:tr w:rsidR="00F674DE" w:rsidRPr="00BA5BF9" w:rsidTr="002242E9">
        <w:trPr>
          <w:trHeight w:val="30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1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780"/>
        <w:gridCol w:w="451"/>
        <w:gridCol w:w="451"/>
        <w:gridCol w:w="2472"/>
        <w:gridCol w:w="4075"/>
      </w:tblGrid>
      <w:tr w:rsidR="00F674DE" w:rsidRPr="00BA5BF9" w:rsidTr="002242E9">
        <w:trPr>
          <w:trHeight w:val="431"/>
        </w:trPr>
        <w:tc>
          <w:tcPr>
            <w:tcW w:w="9229" w:type="dxa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674DE" w:rsidRPr="00BA5BF9" w:rsidTr="002242E9">
        <w:trPr>
          <w:trHeight w:val="417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17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31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17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31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17"/>
        </w:trPr>
        <w:tc>
          <w:tcPr>
            <w:tcW w:w="172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4014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30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052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пос. Большевик</w:t>
            </w:r>
          </w:p>
        </w:tc>
      </w:tr>
      <w:tr w:rsidR="00F674DE" w:rsidRPr="00BA5BF9" w:rsidTr="002242E9">
        <w:trPr>
          <w:trHeight w:val="28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052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356612, Ставропольский край, Ипатовский р-н,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п. Большевик, ул. Советская, дом 6</w:t>
            </w:r>
          </w:p>
        </w:tc>
      </w:tr>
      <w:tr w:rsidR="00F674DE" w:rsidRPr="00BA5BF9" w:rsidTr="002242E9">
        <w:trPr>
          <w:trHeight w:val="28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052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65"/>
        <w:gridCol w:w="451"/>
        <w:gridCol w:w="482"/>
        <w:gridCol w:w="6631"/>
      </w:tblGrid>
      <w:tr w:rsidR="00F674DE" w:rsidRPr="00BA5BF9" w:rsidTr="002242E9">
        <w:trPr>
          <w:trHeight w:val="428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4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4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2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2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64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4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299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 Первомайское</w:t>
            </w:r>
          </w:p>
        </w:tc>
      </w:tr>
      <w:tr w:rsidR="00F674DE" w:rsidRPr="00BA5BF9" w:rsidTr="002242E9">
        <w:trPr>
          <w:trHeight w:val="283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356613, Ставропольский край, Ипатовский р-н, 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с. Первомайское, ул. Октябрьская, дом 6/2</w:t>
            </w:r>
          </w:p>
        </w:tc>
      </w:tr>
      <w:tr w:rsidR="00F674DE" w:rsidRPr="00BA5BF9" w:rsidTr="002242E9">
        <w:trPr>
          <w:trHeight w:val="283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65"/>
        <w:gridCol w:w="451"/>
        <w:gridCol w:w="491"/>
        <w:gridCol w:w="6622"/>
      </w:tblGrid>
      <w:tr w:rsidR="00F674DE" w:rsidRPr="00BA5BF9" w:rsidTr="002242E9">
        <w:trPr>
          <w:trHeight w:val="439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Расписание работы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39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100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61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30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пос. Советское Руно</w:t>
            </w:r>
          </w:p>
        </w:tc>
      </w:tr>
      <w:tr w:rsidR="00F674DE" w:rsidRPr="00BA5BF9" w:rsidTr="002242E9">
        <w:trPr>
          <w:trHeight w:val="323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356623, Ставропольский край, Ипатовский р-н, </w:t>
            </w:r>
          </w:p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п. Советское Руно, пл. Центральная, дом 1</w:t>
            </w:r>
          </w:p>
        </w:tc>
      </w:tr>
      <w:tr w:rsidR="00F674DE" w:rsidRPr="00BA5BF9" w:rsidTr="002242E9">
        <w:trPr>
          <w:trHeight w:val="323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65"/>
        <w:gridCol w:w="451"/>
        <w:gridCol w:w="484"/>
        <w:gridCol w:w="6629"/>
      </w:tblGrid>
      <w:tr w:rsidR="00F674DE" w:rsidRPr="00BA5BF9" w:rsidTr="002242E9">
        <w:trPr>
          <w:trHeight w:val="482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8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8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8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ind w:right="73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8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8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67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1039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5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00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 Лиман</w:t>
            </w:r>
          </w:p>
        </w:tc>
      </w:tr>
      <w:tr w:rsidR="00F674DE" w:rsidRPr="00BA5BF9" w:rsidTr="002242E9">
        <w:trPr>
          <w:trHeight w:val="400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356620, Ставропольский край, Ипатовский р-н, с. Лиман, ул. Ленина, дом 71</w:t>
            </w:r>
          </w:p>
        </w:tc>
      </w:tr>
      <w:tr w:rsidR="00F674DE" w:rsidRPr="00BA5BF9" w:rsidTr="002242E9">
        <w:trPr>
          <w:trHeight w:val="400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ind w:right="732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474"/>
        <w:gridCol w:w="499"/>
        <w:gridCol w:w="491"/>
        <w:gridCol w:w="6765"/>
      </w:tblGrid>
      <w:tr w:rsidR="00F674DE" w:rsidRPr="00BA5BF9" w:rsidTr="002242E9">
        <w:trPr>
          <w:trHeight w:val="480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ind w:right="732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80"/>
        </w:trPr>
        <w:tc>
          <w:tcPr>
            <w:tcW w:w="139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День недели</w:t>
            </w:r>
          </w:p>
        </w:tc>
        <w:tc>
          <w:tcPr>
            <w:tcW w:w="10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77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80"/>
        </w:trPr>
        <w:tc>
          <w:tcPr>
            <w:tcW w:w="139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0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7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80"/>
        </w:trPr>
        <w:tc>
          <w:tcPr>
            <w:tcW w:w="139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061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7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6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 Большая Джалга</w:t>
            </w:r>
          </w:p>
        </w:tc>
      </w:tr>
      <w:tr w:rsidR="00F674DE" w:rsidRPr="00BA5BF9" w:rsidTr="002242E9">
        <w:trPr>
          <w:trHeight w:val="446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356625, Ставропольский край, Ипатовский р-н, с. Большая Джалга, ул. Советская, дом 5</w:t>
            </w:r>
          </w:p>
        </w:tc>
      </w:tr>
      <w:tr w:rsidR="00F674DE" w:rsidRPr="00BA5BF9" w:rsidTr="002242E9">
        <w:trPr>
          <w:trHeight w:val="446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82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2074"/>
        <w:gridCol w:w="451"/>
        <w:gridCol w:w="451"/>
        <w:gridCol w:w="2667"/>
        <w:gridCol w:w="3639"/>
      </w:tblGrid>
      <w:tr w:rsidR="00F674DE" w:rsidRPr="00BA5BF9" w:rsidTr="002242E9">
        <w:trPr>
          <w:trHeight w:val="448"/>
        </w:trPr>
        <w:tc>
          <w:tcPr>
            <w:tcW w:w="9282" w:type="dxa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62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62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48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62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48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62"/>
        </w:trPr>
        <w:tc>
          <w:tcPr>
            <w:tcW w:w="206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8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502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6763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с.Октябрьское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763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356601, Ставропольский край, Ипатовский р-н, с. Октябрьское, пер. Пушкина, дом 16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763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81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867"/>
        <w:gridCol w:w="451"/>
        <w:gridCol w:w="451"/>
        <w:gridCol w:w="2164"/>
        <w:gridCol w:w="4327"/>
        <w:gridCol w:w="21"/>
      </w:tblGrid>
      <w:tr w:rsidR="00F674DE" w:rsidRPr="00BA5BF9" w:rsidTr="002242E9">
        <w:trPr>
          <w:trHeight w:val="500"/>
        </w:trPr>
        <w:tc>
          <w:tcPr>
            <w:tcW w:w="9281" w:type="dxa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84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84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15:24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500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15:24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84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15:24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500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15:24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500"/>
        </w:trPr>
        <w:tc>
          <w:tcPr>
            <w:tcW w:w="18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22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15:24</w:t>
            </w:r>
          </w:p>
        </w:tc>
        <w:tc>
          <w:tcPr>
            <w:tcW w:w="4323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gridAfter w:val="1"/>
          <w:wAfter w:w="23" w:type="dxa"/>
          <w:trHeight w:val="268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6979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с.Тахта</w:t>
            </w:r>
          </w:p>
        </w:tc>
      </w:tr>
      <w:tr w:rsidR="00F674DE" w:rsidRPr="00BA5BF9" w:rsidTr="002242E9">
        <w:trPr>
          <w:gridAfter w:val="1"/>
          <w:wAfter w:w="23" w:type="dxa"/>
          <w:trHeight w:val="268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979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356614, Ставропольский край, Ипатовский р-н, с. Тахта, ул. Ленина, дом 119</w:t>
            </w:r>
          </w:p>
        </w:tc>
      </w:tr>
      <w:tr w:rsidR="00F674DE" w:rsidRPr="00BA5BF9" w:rsidTr="002242E9">
        <w:trPr>
          <w:gridAfter w:val="1"/>
          <w:wAfter w:w="23" w:type="dxa"/>
          <w:trHeight w:val="268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979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81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906"/>
        <w:gridCol w:w="451"/>
        <w:gridCol w:w="451"/>
        <w:gridCol w:w="2416"/>
        <w:gridCol w:w="4057"/>
      </w:tblGrid>
      <w:tr w:rsidR="00F674DE" w:rsidRPr="00BA5BF9" w:rsidTr="002242E9">
        <w:trPr>
          <w:trHeight w:val="492"/>
        </w:trPr>
        <w:tc>
          <w:tcPr>
            <w:tcW w:w="9281" w:type="dxa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92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92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92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77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77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92"/>
        </w:trPr>
        <w:tc>
          <w:tcPr>
            <w:tcW w:w="187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52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3986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371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6957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Территориально-обособленное структурное подразделение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с.Кевсала</w:t>
            </w:r>
            <w:proofErr w:type="spellEnd"/>
          </w:p>
        </w:tc>
      </w:tr>
      <w:tr w:rsidR="00F674DE" w:rsidRPr="00BA5BF9" w:rsidTr="002242E9">
        <w:trPr>
          <w:trHeight w:val="35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957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356610, Ставропольский край, Ипатовский р-н, с. Кевсала, ул. Кирова, дом 39</w:t>
            </w:r>
          </w:p>
        </w:tc>
      </w:tr>
      <w:tr w:rsidR="00F674DE" w:rsidRPr="00BA5BF9" w:rsidTr="002242E9">
        <w:trPr>
          <w:trHeight w:val="35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957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831"/>
        <w:gridCol w:w="451"/>
        <w:gridCol w:w="451"/>
        <w:gridCol w:w="2542"/>
        <w:gridCol w:w="8"/>
        <w:gridCol w:w="3946"/>
      </w:tblGrid>
      <w:tr w:rsidR="00F674DE" w:rsidRPr="00BA5BF9" w:rsidTr="002242E9">
        <w:trPr>
          <w:trHeight w:val="465"/>
        </w:trPr>
        <w:tc>
          <w:tcPr>
            <w:tcW w:w="9229" w:type="dxa"/>
            <w:gridSpan w:val="6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80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67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3863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80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67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863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80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67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863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80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67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863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80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66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871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344"/>
        </w:trPr>
        <w:tc>
          <w:tcPr>
            <w:tcW w:w="178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66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871" w:type="dxa"/>
            <w:gridSpan w:val="2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35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6991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а. М-Барханчак</w:t>
            </w:r>
          </w:p>
        </w:tc>
      </w:tr>
      <w:tr w:rsidR="00F674DE" w:rsidRPr="00BA5BF9" w:rsidTr="002242E9">
        <w:trPr>
          <w:trHeight w:val="35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6991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356621, Ставропольский край, Ипатовский р-н, аул. Малый Барханчак, ул. Центральная, дом 14</w:t>
            </w:r>
          </w:p>
        </w:tc>
      </w:tr>
      <w:tr w:rsidR="00F674DE" w:rsidRPr="00BA5BF9" w:rsidTr="002242E9">
        <w:trPr>
          <w:trHeight w:val="357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6991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65"/>
        <w:gridCol w:w="451"/>
        <w:gridCol w:w="451"/>
        <w:gridCol w:w="6662"/>
      </w:tblGrid>
      <w:tr w:rsidR="00F674DE" w:rsidRPr="00BA5BF9" w:rsidTr="002242E9">
        <w:trPr>
          <w:trHeight w:val="444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5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5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5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5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4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32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Территориально-обособленное структурное подразделение с.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Бурукшун</w:t>
            </w:r>
            <w:proofErr w:type="spellEnd"/>
          </w:p>
        </w:tc>
      </w:tr>
      <w:tr w:rsidR="00F674DE" w:rsidRPr="00BA5BF9" w:rsidTr="002242E9">
        <w:trPr>
          <w:trHeight w:val="32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356626, Ставропольский край, Ипатовский р-н, с. </w:t>
            </w: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Бурукшун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, ул. Советская, дом 6</w:t>
            </w:r>
          </w:p>
        </w:tc>
      </w:tr>
      <w:tr w:rsidR="00F674DE" w:rsidRPr="00BA5BF9" w:rsidTr="002242E9">
        <w:trPr>
          <w:trHeight w:val="324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65"/>
        <w:gridCol w:w="451"/>
        <w:gridCol w:w="451"/>
        <w:gridCol w:w="6662"/>
      </w:tblGrid>
      <w:tr w:rsidR="00F674DE" w:rsidRPr="00BA5BF9" w:rsidTr="002242E9">
        <w:trPr>
          <w:trHeight w:val="448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6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</w:tr>
      <w:tr w:rsidR="00F674DE" w:rsidRPr="00BA5BF9" w:rsidTr="002242E9">
        <w:trPr>
          <w:trHeight w:val="44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6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4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462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Пятница</w:t>
            </w:r>
          </w:p>
        </w:tc>
        <w:tc>
          <w:tcPr>
            <w:tcW w:w="902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671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12:00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Подразделение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Территориально-обособленное структурное подразделение пос. Красочный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356611, Ставропольский край, Ипатовский р-н, п. Красочный, ул. Центральная, дом 8</w:t>
            </w:r>
          </w:p>
        </w:tc>
      </w:tr>
      <w:tr w:rsidR="00F674DE" w:rsidRPr="00BA5BF9" w:rsidTr="002242E9">
        <w:trPr>
          <w:trHeight w:val="332"/>
        </w:trPr>
        <w:tc>
          <w:tcPr>
            <w:tcW w:w="0" w:type="auto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Руководитель</w:t>
            </w:r>
          </w:p>
        </w:tc>
        <w:tc>
          <w:tcPr>
            <w:tcW w:w="7297" w:type="dxa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Мурадова</w:t>
            </w:r>
            <w:proofErr w:type="spellEnd"/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F674DE" w:rsidRPr="00BA5BF9" w:rsidRDefault="00F674DE" w:rsidP="00F674DE">
      <w:pPr>
        <w:spacing w:after="0"/>
        <w:rPr>
          <w:rFonts w:ascii="Times New Roman" w:eastAsia="Times New Roman" w:hAnsi="Times New Roman"/>
          <w:vanish/>
          <w:sz w:val="28"/>
          <w:szCs w:val="28"/>
        </w:rPr>
      </w:pPr>
    </w:p>
    <w:tbl>
      <w:tblPr>
        <w:tblW w:w="9229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Look w:val="04A0"/>
      </w:tblPr>
      <w:tblGrid>
        <w:gridCol w:w="1617"/>
        <w:gridCol w:w="902"/>
        <w:gridCol w:w="2790"/>
        <w:gridCol w:w="3920"/>
      </w:tblGrid>
      <w:tr w:rsidR="00F674DE" w:rsidRPr="00BA5BF9" w:rsidTr="002242E9">
        <w:trPr>
          <w:trHeight w:val="463"/>
        </w:trPr>
        <w:tc>
          <w:tcPr>
            <w:tcW w:w="9229" w:type="dxa"/>
            <w:gridSpan w:val="4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Расписание работы</w:t>
            </w:r>
          </w:p>
        </w:tc>
      </w:tr>
      <w:tr w:rsidR="00F674DE" w:rsidRPr="00BA5BF9" w:rsidTr="002242E9">
        <w:trPr>
          <w:trHeight w:val="47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День недели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Начало работы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Окончание работы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Перерыв</w:t>
            </w:r>
          </w:p>
        </w:tc>
      </w:tr>
      <w:tr w:rsidR="00F674DE" w:rsidRPr="00BA5BF9" w:rsidTr="002242E9">
        <w:trPr>
          <w:trHeight w:val="46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6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7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478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FFFFF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  <w:tr w:rsidR="00F674DE" w:rsidRPr="00BA5BF9" w:rsidTr="002242E9">
        <w:trPr>
          <w:trHeight w:val="163"/>
        </w:trPr>
        <w:tc>
          <w:tcPr>
            <w:tcW w:w="161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90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08:00</w:t>
            </w:r>
          </w:p>
        </w:tc>
        <w:tc>
          <w:tcPr>
            <w:tcW w:w="279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4" w:space="0" w:color="auto"/>
            </w:tcBorders>
            <w:shd w:val="clear" w:color="auto" w:fill="F9F9F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74DE" w:rsidRPr="00BA5BF9" w:rsidRDefault="00F674DE" w:rsidP="002242E9">
            <w:pPr>
              <w:spacing w:before="150"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15:00</w:t>
            </w:r>
          </w:p>
        </w:tc>
        <w:tc>
          <w:tcPr>
            <w:tcW w:w="3920" w:type="dxa"/>
            <w:tcBorders>
              <w:top w:val="single" w:sz="6" w:space="0" w:color="333333"/>
              <w:left w:val="single" w:sz="4" w:space="0" w:color="auto"/>
              <w:bottom w:val="single" w:sz="6" w:space="0" w:color="333333"/>
              <w:right w:val="single" w:sz="6" w:space="0" w:color="333333"/>
            </w:tcBorders>
            <w:shd w:val="clear" w:color="auto" w:fill="F9F9F9"/>
          </w:tcPr>
          <w:p w:rsidR="00F674DE" w:rsidRPr="00BA5BF9" w:rsidRDefault="00F674DE" w:rsidP="002242E9">
            <w:pPr>
              <w:rPr>
                <w:rFonts w:ascii="Times New Roman" w:hAnsi="Times New Roman"/>
                <w:sz w:val="28"/>
                <w:szCs w:val="28"/>
              </w:rPr>
            </w:pPr>
            <w:r w:rsidRPr="00BA5BF9">
              <w:rPr>
                <w:rFonts w:ascii="Times New Roman" w:eastAsia="Times New Roman" w:hAnsi="Times New Roman"/>
                <w:sz w:val="28"/>
                <w:szCs w:val="28"/>
              </w:rPr>
              <w:t>с 12-00 до 13-00</w:t>
            </w:r>
          </w:p>
        </w:tc>
      </w:tr>
    </w:tbl>
    <w:p w:rsidR="00DD0B8C" w:rsidRDefault="00DD0B8C" w:rsidP="00DD0B8C">
      <w:pPr>
        <w:rPr>
          <w:rFonts w:ascii="Times New Roman" w:hAnsi="Times New Roman"/>
          <w:sz w:val="28"/>
          <w:szCs w:val="28"/>
        </w:rPr>
      </w:pPr>
    </w:p>
    <w:p w:rsidR="00D979EE" w:rsidRPr="00922B09" w:rsidRDefault="00D979EE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D979EE" w:rsidRDefault="0041437B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noProof/>
          <w:kern w:val="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48.35pt;margin-top:4.75pt;width:238.3pt;height:0;z-index:251664384" o:connectortype="straight"/>
        </w:pict>
      </w: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3D3276" w:rsidRDefault="003D3276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Pr="00BA5BF9" w:rsidRDefault="00C75EB3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2</w:t>
      </w:r>
    </w:p>
    <w:p w:rsidR="00C75EB3" w:rsidRPr="00BA5BF9" w:rsidRDefault="00C75EB3" w:rsidP="00C75EB3">
      <w:pPr>
        <w:tabs>
          <w:tab w:val="left" w:pos="4820"/>
        </w:tabs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администрацией </w:t>
      </w:r>
      <w:proofErr w:type="spellStart"/>
      <w:r w:rsidRPr="00BA5BF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A5BF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муниципальной услуги «</w:t>
      </w:r>
      <w:r w:rsidRPr="00922B09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22B0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или  государственная собственность на которые не разграничена</w:t>
      </w:r>
      <w:r w:rsidRPr="00922B09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публичного сервитута</w:t>
      </w:r>
      <w:r w:rsidRPr="00BA5BF9">
        <w:rPr>
          <w:rFonts w:ascii="Times New Roman" w:hAnsi="Times New Roman"/>
          <w:sz w:val="28"/>
          <w:szCs w:val="28"/>
        </w:rPr>
        <w:t>»</w:t>
      </w:r>
    </w:p>
    <w:p w:rsidR="00C75EB3" w:rsidRPr="00BA5BF9" w:rsidRDefault="00C75EB3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:rsidR="00C75EB3" w:rsidRPr="00DD2629" w:rsidRDefault="00C75EB3" w:rsidP="00C75EB3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75EB3" w:rsidRPr="00DD2629" w:rsidRDefault="00C75EB3" w:rsidP="00C75EB3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DD2629">
        <w:rPr>
          <w:rFonts w:ascii="Times New Roman" w:hAnsi="Times New Roman"/>
          <w:sz w:val="24"/>
          <w:szCs w:val="24"/>
        </w:rPr>
        <w:t>БЛОК-СХЕМА</w:t>
      </w:r>
    </w:p>
    <w:p w:rsidR="00C75EB3" w:rsidRPr="00953267" w:rsidRDefault="00C75EB3" w:rsidP="00C75EB3">
      <w:pPr>
        <w:pStyle w:val="ConsPlusNormal"/>
        <w:jc w:val="center"/>
        <w:rPr>
          <w:sz w:val="24"/>
          <w:szCs w:val="24"/>
        </w:rPr>
      </w:pPr>
      <w:r w:rsidRPr="00953267">
        <w:rPr>
          <w:sz w:val="24"/>
          <w:szCs w:val="24"/>
        </w:rPr>
        <w:t xml:space="preserve">предоставления муниципальной услуги «Выдача разрешения на использование земель или земельного участка, находящихся </w:t>
      </w:r>
      <w:r>
        <w:rPr>
          <w:sz w:val="24"/>
          <w:szCs w:val="24"/>
        </w:rPr>
        <w:t xml:space="preserve">в </w:t>
      </w:r>
      <w:r w:rsidRPr="00953267">
        <w:rPr>
          <w:sz w:val="24"/>
          <w:szCs w:val="24"/>
        </w:rPr>
        <w:t>муниципальной собственности или 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75EB3" w:rsidRPr="00BA5BF9" w:rsidTr="00A14643">
        <w:tc>
          <w:tcPr>
            <w:tcW w:w="10422" w:type="dxa"/>
            <w:shd w:val="clear" w:color="auto" w:fill="auto"/>
          </w:tcPr>
          <w:p w:rsidR="00C75EB3" w:rsidRPr="00DD2629" w:rsidRDefault="00C75EB3" w:rsidP="00A146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B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Информирование и консультирование  заявителя по вопросу предоставления муниципальной услуги</w:t>
            </w:r>
          </w:p>
        </w:tc>
      </w:tr>
    </w:tbl>
    <w:p w:rsidR="00C75EB3" w:rsidRPr="00BA5BF9" w:rsidRDefault="0041437B" w:rsidP="00C75EB3">
      <w:pPr>
        <w:pStyle w:val="ConsPlusNormal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0" type="#_x0000_t32" style="position:absolute;left:0;text-align:left;margin-left:246.75pt;margin-top:1.1pt;width:0;height:33.75pt;z-index:251660288;mso-position-horizontal-relative:text;mso-position-vertical-relative:text" o:connectortype="straight">
            <v:stroke endarrow="block"/>
          </v:shape>
        </w:pict>
      </w: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75EB3" w:rsidRPr="00BA5BF9" w:rsidTr="00A14643">
        <w:tc>
          <w:tcPr>
            <w:tcW w:w="10422" w:type="dxa"/>
            <w:shd w:val="clear" w:color="auto" w:fill="auto"/>
          </w:tcPr>
          <w:p w:rsidR="00C75EB3" w:rsidRPr="00DD2629" w:rsidRDefault="00C75EB3" w:rsidP="00A146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B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Приём и регистрация заявления и документов на предоставление муниципальной услуги</w:t>
            </w:r>
          </w:p>
        </w:tc>
      </w:tr>
    </w:tbl>
    <w:p w:rsidR="00C75EB3" w:rsidRPr="00BA5BF9" w:rsidRDefault="0041437B" w:rsidP="00C75EB3">
      <w:pPr>
        <w:pStyle w:val="ConsPlusNormal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1" type="#_x0000_t32" style="position:absolute;left:0;text-align:left;margin-left:242.5pt;margin-top:1.2pt;width:0;height:33.75pt;z-index:251661312;mso-position-horizontal-relative:text;mso-position-vertical-relative:text" o:connectortype="straight">
            <v:stroke endarrow="block"/>
          </v:shape>
        </w:pict>
      </w: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75EB3" w:rsidRPr="00BA5BF9" w:rsidTr="00A14643">
        <w:tc>
          <w:tcPr>
            <w:tcW w:w="10422" w:type="dxa"/>
            <w:shd w:val="clear" w:color="auto" w:fill="auto"/>
          </w:tcPr>
          <w:p w:rsidR="00C75EB3" w:rsidRPr="00BA5BF9" w:rsidRDefault="00C75EB3" w:rsidP="00A14643">
            <w:pPr>
              <w:pStyle w:val="ConsPlusNormal"/>
              <w:jc w:val="center"/>
              <w:rPr>
                <w:sz w:val="24"/>
                <w:szCs w:val="24"/>
              </w:rPr>
            </w:pPr>
            <w:r w:rsidRPr="00BA5BF9">
              <w:rPr>
                <w:rFonts w:eastAsia="Calibri"/>
                <w:sz w:val="24"/>
                <w:szCs w:val="24"/>
              </w:rPr>
              <w:t xml:space="preserve">Подготовка, формирование и направление межведомственных запросов в органы и организации, участвующие в предоставлении </w:t>
            </w:r>
            <w:r>
              <w:rPr>
                <w:rFonts w:eastAsia="Calibri"/>
                <w:sz w:val="24"/>
                <w:szCs w:val="24"/>
              </w:rPr>
              <w:t xml:space="preserve">муниципальной </w:t>
            </w:r>
            <w:r w:rsidRPr="00BA5BF9">
              <w:rPr>
                <w:rFonts w:eastAsia="Calibri"/>
                <w:sz w:val="24"/>
                <w:szCs w:val="24"/>
              </w:rPr>
              <w:t>услуги</w:t>
            </w:r>
          </w:p>
        </w:tc>
      </w:tr>
    </w:tbl>
    <w:p w:rsidR="00C75EB3" w:rsidRPr="00BA5BF9" w:rsidRDefault="0041437B" w:rsidP="00C75EB3">
      <w:pPr>
        <w:pStyle w:val="ConsPlusNormal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2" type="#_x0000_t32" style="position:absolute;left:0;text-align:left;margin-left:235.4pt;margin-top:.4pt;width:0;height:33.75pt;z-index:251662336;mso-position-horizontal-relative:text;mso-position-vertical-relative:text" o:connectortype="straight">
            <v:stroke endarrow="block"/>
          </v:shape>
        </w:pict>
      </w:r>
    </w:p>
    <w:p w:rsidR="00C75EB3" w:rsidRPr="00BA5BF9" w:rsidRDefault="00C75EB3" w:rsidP="00C75EB3">
      <w:pPr>
        <w:pStyle w:val="ConsPlusNormal"/>
        <w:jc w:val="center"/>
        <w:rPr>
          <w:sz w:val="24"/>
          <w:szCs w:val="24"/>
        </w:rPr>
      </w:pPr>
    </w:p>
    <w:p w:rsidR="00C75EB3" w:rsidRPr="00BA5BF9" w:rsidRDefault="00C75EB3" w:rsidP="00C75EB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75EB3" w:rsidRPr="00DD2629" w:rsidTr="00A14643">
        <w:trPr>
          <w:trHeight w:val="349"/>
        </w:trPr>
        <w:tc>
          <w:tcPr>
            <w:tcW w:w="10422" w:type="dxa"/>
            <w:shd w:val="clear" w:color="auto" w:fill="auto"/>
          </w:tcPr>
          <w:p w:rsidR="00C75EB3" w:rsidRPr="00DD2629" w:rsidRDefault="00C75EB3" w:rsidP="00A14643">
            <w:pPr>
              <w:pStyle w:val="ConsPlusNormal"/>
              <w:spacing w:before="220"/>
              <w:ind w:firstLine="54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D2629">
              <w:rPr>
                <w:bCs/>
                <w:sz w:val="24"/>
                <w:szCs w:val="24"/>
              </w:rPr>
              <w:t>роверка права заявителя на предоставление муниципальной услуги, принятие решения о предоставлении (об отказе в предоставлении) муниципальной услуги;</w:t>
            </w:r>
          </w:p>
          <w:p w:rsidR="00C75EB3" w:rsidRPr="00DD2629" w:rsidRDefault="0041437B" w:rsidP="00A14643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</w:pPr>
            <w:r>
              <w:rPr>
                <w:noProof/>
              </w:rPr>
              <w:pict>
                <v:shape id="_x0000_s1043" type="#_x0000_t32" style="position:absolute;left:0;text-align:left;margin-left:226.95pt;margin-top:8.55pt;width:0;height:33.75pt;z-index:251663360" o:connectortype="straight">
                  <v:stroke endarrow="block"/>
                </v:shape>
              </w:pict>
            </w:r>
          </w:p>
        </w:tc>
      </w:tr>
    </w:tbl>
    <w:p w:rsidR="00C75EB3" w:rsidRPr="00DD2629" w:rsidRDefault="00C75EB3" w:rsidP="00C75EB3">
      <w:pPr>
        <w:rPr>
          <w:rFonts w:ascii="Times New Roman" w:eastAsia="Times New Roman" w:hAnsi="Times New Roman"/>
          <w:sz w:val="24"/>
          <w:szCs w:val="24"/>
        </w:rPr>
      </w:pPr>
    </w:p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5"/>
      </w:tblGrid>
      <w:tr w:rsidR="00C75EB3" w:rsidRPr="00DD2629" w:rsidTr="00A14643">
        <w:trPr>
          <w:trHeight w:val="675"/>
        </w:trPr>
        <w:tc>
          <w:tcPr>
            <w:tcW w:w="9405" w:type="dxa"/>
          </w:tcPr>
          <w:p w:rsidR="00C75EB3" w:rsidRPr="00DD2629" w:rsidRDefault="00C75EB3" w:rsidP="00A14643">
            <w:pPr>
              <w:pStyle w:val="format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Н</w:t>
            </w:r>
            <w:r w:rsidRPr="00DD2629">
              <w:rPr>
                <w:spacing w:val="2"/>
              </w:rPr>
              <w:t>аправление заявителю результата предоставления муницип</w:t>
            </w:r>
            <w:r>
              <w:rPr>
                <w:spacing w:val="2"/>
              </w:rPr>
              <w:t>альной услуги</w:t>
            </w:r>
          </w:p>
          <w:p w:rsidR="00C75EB3" w:rsidRPr="00DD2629" w:rsidRDefault="00C75EB3" w:rsidP="00A1464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5EB3" w:rsidRPr="00922B09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Pr="00922B09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41437B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noProof/>
          <w:kern w:val="1"/>
          <w:sz w:val="28"/>
          <w:szCs w:val="28"/>
        </w:rPr>
        <w:pict>
          <v:shape id="_x0000_s1045" type="#_x0000_t32" style="position:absolute;left:0;text-align:left;margin-left:154.55pt;margin-top:8.35pt;width:217.25pt;height:0;z-index:251665408" o:connectortype="straight"/>
        </w:pict>
      </w:r>
    </w:p>
    <w:p w:rsidR="00C75EB3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C75EB3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C75EB3" w:rsidRDefault="00C75EB3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C75EB3" w:rsidRPr="00BA5BF9" w:rsidRDefault="00C75EB3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3</w:t>
      </w:r>
    </w:p>
    <w:p w:rsidR="00C75EB3" w:rsidRPr="00BA5BF9" w:rsidRDefault="00C75EB3" w:rsidP="00C75EB3">
      <w:pPr>
        <w:tabs>
          <w:tab w:val="left" w:pos="4820"/>
        </w:tabs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администрацией </w:t>
      </w:r>
      <w:proofErr w:type="spellStart"/>
      <w:r w:rsidRPr="00BA5BF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A5BF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муниципальной услуги «</w:t>
      </w:r>
      <w:r w:rsidRPr="00922B09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22B0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или  государственная собственность на которые не разграничена</w:t>
      </w:r>
      <w:r w:rsidRPr="00922B09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публичного сервитута</w:t>
      </w:r>
      <w:r w:rsidRPr="00BA5BF9">
        <w:rPr>
          <w:rFonts w:ascii="Times New Roman" w:hAnsi="Times New Roman"/>
          <w:sz w:val="28"/>
          <w:szCs w:val="28"/>
        </w:rPr>
        <w:t>»</w:t>
      </w:r>
    </w:p>
    <w:p w:rsidR="007726C8" w:rsidRDefault="007726C8" w:rsidP="00D979EE">
      <w:pPr>
        <w:widowControl w:val="0"/>
        <w:suppressAutoHyphens/>
        <w:autoSpaceDE w:val="0"/>
        <w:spacing w:after="0" w:line="280" w:lineRule="exac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 xml:space="preserve">Руководителю органа местного 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 xml:space="preserve">самоуправления муниципального 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образования Ставропольского края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для физических лиц - фамилия, имя, отчество,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паспортные данные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ab/>
      </w:r>
      <w:r w:rsidRPr="00E06072">
        <w:rPr>
          <w:rFonts w:ascii="Times New Roman" w:eastAsiaTheme="minorHAnsi" w:hAnsi="Times New Roman"/>
          <w:sz w:val="20"/>
          <w:szCs w:val="20"/>
        </w:rPr>
        <w:tab/>
      </w:r>
      <w:r w:rsidRPr="00E06072">
        <w:rPr>
          <w:rFonts w:ascii="Times New Roman" w:eastAsiaTheme="minorHAnsi" w:hAnsi="Times New Roman"/>
          <w:sz w:val="20"/>
          <w:szCs w:val="20"/>
        </w:rPr>
        <w:tab/>
        <w:t>Для юридических лиц - полное наименование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Адрес заявителя: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местонахождение юридического лица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ИНН/(КПП)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ОГРН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(для юридических лиц)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Представитель по доверенности</w:t>
      </w:r>
    </w:p>
    <w:p w:rsidR="00DD0B8C" w:rsidRPr="00E06072" w:rsidRDefault="00953267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от «__»</w:t>
      </w:r>
      <w:r w:rsidR="00DD0B8C" w:rsidRPr="00E06072">
        <w:rPr>
          <w:rFonts w:ascii="Times New Roman" w:eastAsiaTheme="minorHAnsi" w:hAnsi="Times New Roman"/>
          <w:sz w:val="20"/>
          <w:szCs w:val="20"/>
        </w:rPr>
        <w:t xml:space="preserve"> ___</w:t>
      </w:r>
      <w:r>
        <w:rPr>
          <w:rFonts w:ascii="Times New Roman" w:eastAsiaTheme="minorHAnsi" w:hAnsi="Times New Roman"/>
          <w:sz w:val="20"/>
          <w:szCs w:val="20"/>
        </w:rPr>
        <w:t>_______ 20__ г. №</w:t>
      </w:r>
      <w:r w:rsidR="00DD0B8C" w:rsidRPr="00E06072">
        <w:rPr>
          <w:rFonts w:ascii="Times New Roman" w:eastAsiaTheme="minorHAnsi" w:hAnsi="Times New Roman"/>
          <w:sz w:val="20"/>
          <w:szCs w:val="20"/>
        </w:rPr>
        <w:t xml:space="preserve"> 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autoSpaceDE w:val="0"/>
        <w:autoSpaceDN w:val="0"/>
        <w:adjustRightInd w:val="0"/>
        <w:spacing w:after="0" w:line="240" w:lineRule="auto"/>
        <w:ind w:left="2832" w:firstLine="708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E06072">
        <w:rPr>
          <w:rFonts w:ascii="Times New Roman" w:eastAsiaTheme="minorHAnsi" w:hAnsi="Times New Roman"/>
          <w:sz w:val="20"/>
          <w:szCs w:val="20"/>
        </w:rPr>
        <w:t>Ф.И.О телефон заявителя: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</w:t>
      </w:r>
    </w:p>
    <w:p w:rsidR="00DD0B8C" w:rsidRPr="00E06072" w:rsidRDefault="00DD0B8C" w:rsidP="00DD0B8C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DD0B8C" w:rsidRPr="00E06072" w:rsidRDefault="00DD0B8C" w:rsidP="00DD0B8C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ЗАЯВЛЕНИЕ</w:t>
      </w:r>
    </w:p>
    <w:p w:rsidR="00DD0B8C" w:rsidRDefault="002E3559" w:rsidP="009532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953267" w:rsidRPr="00953267">
        <w:rPr>
          <w:rFonts w:ascii="Times New Roman" w:hAnsi="Times New Roman" w:cs="Times New Roman"/>
          <w:sz w:val="20"/>
          <w:szCs w:val="20"/>
        </w:rPr>
        <w:t xml:space="preserve"> выдаче разрешения на использование земель или земельного участка, находящихся </w:t>
      </w:r>
      <w:r w:rsidR="008B3371">
        <w:rPr>
          <w:rFonts w:ascii="Times New Roman" w:hAnsi="Times New Roman" w:cs="Times New Roman"/>
          <w:sz w:val="20"/>
          <w:szCs w:val="20"/>
        </w:rPr>
        <w:t xml:space="preserve">в </w:t>
      </w:r>
      <w:r w:rsidR="00953267" w:rsidRPr="00953267">
        <w:rPr>
          <w:rFonts w:ascii="Times New Roman" w:hAnsi="Times New Roman" w:cs="Times New Roman"/>
          <w:sz w:val="20"/>
          <w:szCs w:val="20"/>
        </w:rPr>
        <w:t>муниципальной собственности или 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</w:p>
    <w:p w:rsidR="008B3371" w:rsidRPr="00953267" w:rsidRDefault="008B3371" w:rsidP="009532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0"/>
          <w:szCs w:val="20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ab/>
        <w:t xml:space="preserve">Прошу выдать </w:t>
      </w:r>
      <w:r w:rsidRPr="00E06072">
        <w:rPr>
          <w:rFonts w:ascii="Times New Roman" w:hAnsi="Times New Roman"/>
          <w:sz w:val="20"/>
          <w:szCs w:val="20"/>
        </w:rPr>
        <w:t xml:space="preserve">разрешение </w:t>
      </w:r>
      <w:r w:rsidRPr="00E06072">
        <w:rPr>
          <w:rFonts w:ascii="Times New Roman" w:eastAsiaTheme="minorHAnsi" w:hAnsi="Times New Roman"/>
          <w:bCs/>
          <w:sz w:val="20"/>
          <w:szCs w:val="20"/>
        </w:rPr>
        <w:t xml:space="preserve">на использование земель или земельного участка, </w:t>
      </w:r>
      <w:r w:rsidRPr="00E06072">
        <w:rPr>
          <w:rFonts w:ascii="Times New Roman" w:hAnsi="Times New Roman"/>
          <w:iCs/>
          <w:color w:val="000000"/>
          <w:sz w:val="18"/>
          <w:szCs w:val="18"/>
        </w:rPr>
        <w:t>находящихся в муниципальной собственности или государственная собственность на которые не разграничена,</w:t>
      </w:r>
      <w:r w:rsidRPr="00E06072">
        <w:rPr>
          <w:rFonts w:ascii="Times New Roman" w:hAnsi="Times New Roman"/>
          <w:sz w:val="20"/>
          <w:szCs w:val="20"/>
        </w:rPr>
        <w:t>без предоставления земельных участков и установления сервитута</w:t>
      </w:r>
      <w:r w:rsidRPr="00E06072">
        <w:rPr>
          <w:rFonts w:ascii="Times New Roman" w:eastAsiaTheme="minorHAnsi" w:hAnsi="Times New Roman"/>
          <w:sz w:val="20"/>
          <w:szCs w:val="20"/>
        </w:rPr>
        <w:t xml:space="preserve"> земельного  участка  (земель)_________________________________________________________________</w:t>
      </w:r>
    </w:p>
    <w:p w:rsidR="00DD0B8C" w:rsidRPr="00E06072" w:rsidRDefault="00DD0B8C" w:rsidP="0095326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18"/>
          <w:szCs w:val="18"/>
        </w:rPr>
      </w:pPr>
      <w:r w:rsidRPr="00E06072">
        <w:rPr>
          <w:rFonts w:ascii="Times New Roman" w:eastAsiaTheme="minorHAnsi" w:hAnsi="Times New Roman"/>
          <w:sz w:val="18"/>
          <w:szCs w:val="18"/>
        </w:rPr>
        <w:t xml:space="preserve">Предполагаемые цели использования земель или земельного участка в соответствии с </w:t>
      </w:r>
      <w:hyperlink r:id="rId25" w:history="1">
        <w:r w:rsidRPr="00E06072">
          <w:rPr>
            <w:rFonts w:ascii="Times New Roman" w:eastAsiaTheme="minorHAnsi" w:hAnsi="Times New Roman"/>
            <w:sz w:val="18"/>
            <w:szCs w:val="18"/>
          </w:rPr>
          <w:t>пунктом 1 статьи 39.34</w:t>
        </w:r>
      </w:hyperlink>
      <w:r w:rsidR="00953267">
        <w:rPr>
          <w:rFonts w:ascii="Times New Roman" w:eastAsiaTheme="minorHAnsi" w:hAnsi="Times New Roman"/>
          <w:sz w:val="18"/>
          <w:szCs w:val="18"/>
        </w:rPr>
        <w:t xml:space="preserve"> Земельного кодекса Российской </w:t>
      </w:r>
      <w:r w:rsidRPr="00E06072">
        <w:rPr>
          <w:rFonts w:ascii="Times New Roman" w:eastAsiaTheme="minorHAnsi" w:hAnsi="Times New Roman"/>
          <w:sz w:val="18"/>
          <w:szCs w:val="18"/>
        </w:rPr>
        <w:t>Федерации________________________________________</w:t>
      </w:r>
      <w:r w:rsidR="00953267">
        <w:rPr>
          <w:rFonts w:ascii="Times New Roman" w:eastAsiaTheme="minorHAnsi" w:hAnsi="Times New Roman"/>
          <w:sz w:val="18"/>
          <w:szCs w:val="18"/>
        </w:rPr>
        <w:t>________________________</w:t>
      </w: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18"/>
          <w:szCs w:val="18"/>
        </w:rPr>
      </w:pPr>
      <w:r w:rsidRPr="00E06072">
        <w:rPr>
          <w:rFonts w:ascii="Times New Roman" w:eastAsiaTheme="minorHAnsi" w:hAnsi="Times New Roman"/>
          <w:sz w:val="18"/>
          <w:szCs w:val="18"/>
        </w:rPr>
        <w:t>Кадастровый номер земельного участка, в случае, если планируется использован</w:t>
      </w:r>
      <w:r w:rsidR="00953267">
        <w:rPr>
          <w:rFonts w:ascii="Times New Roman" w:eastAsiaTheme="minorHAnsi" w:hAnsi="Times New Roman"/>
          <w:sz w:val="18"/>
          <w:szCs w:val="18"/>
        </w:rPr>
        <w:t>ие всего земельного участка или  его</w:t>
      </w:r>
      <w:r w:rsidRPr="00E06072">
        <w:rPr>
          <w:rFonts w:ascii="Times New Roman" w:eastAsiaTheme="minorHAnsi" w:hAnsi="Times New Roman"/>
          <w:sz w:val="18"/>
          <w:szCs w:val="18"/>
        </w:rPr>
        <w:t>части________________________________________________________________________</w:t>
      </w:r>
      <w:r w:rsidR="00953267">
        <w:rPr>
          <w:rFonts w:ascii="Times New Roman" w:eastAsiaTheme="minorHAnsi" w:hAnsi="Times New Roman"/>
          <w:sz w:val="18"/>
          <w:szCs w:val="18"/>
        </w:rPr>
        <w:t>_____</w:t>
      </w: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18"/>
          <w:szCs w:val="18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18"/>
          <w:szCs w:val="18"/>
        </w:rPr>
      </w:pPr>
      <w:r w:rsidRPr="00E06072">
        <w:rPr>
          <w:rFonts w:ascii="Times New Roman" w:eastAsiaTheme="minorHAnsi" w:hAnsi="Times New Roman"/>
          <w:sz w:val="18"/>
          <w:szCs w:val="18"/>
        </w:rPr>
        <w:t xml:space="preserve">Срок использования земель или земельного участка (в пределах сроков, установленных </w:t>
      </w:r>
      <w:hyperlink r:id="rId26" w:history="1">
        <w:r w:rsidRPr="00E06072">
          <w:rPr>
            <w:rFonts w:ascii="Times New Roman" w:eastAsiaTheme="minorHAnsi" w:hAnsi="Times New Roman"/>
            <w:sz w:val="18"/>
            <w:szCs w:val="18"/>
          </w:rPr>
          <w:t>пунктом 1 статьи 39.34</w:t>
        </w:r>
      </w:hyperlink>
      <w:r w:rsidRPr="00E06072">
        <w:rPr>
          <w:rFonts w:ascii="Times New Roman" w:eastAsiaTheme="minorHAnsi" w:hAnsi="Times New Roman"/>
          <w:sz w:val="18"/>
          <w:szCs w:val="18"/>
        </w:rPr>
        <w:t xml:space="preserve"> Земельного кодекса Российской Федерации)_______________________________________</w:t>
      </w:r>
      <w:r w:rsidR="00953267">
        <w:rPr>
          <w:rFonts w:ascii="Times New Roman" w:eastAsiaTheme="minorHAnsi" w:hAnsi="Times New Roman"/>
          <w:sz w:val="18"/>
          <w:szCs w:val="18"/>
        </w:rPr>
        <w:t>________________</w:t>
      </w: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0"/>
          <w:szCs w:val="20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ab/>
      </w: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0"/>
          <w:szCs w:val="20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 xml:space="preserve">    Дата _______________                                                                   Подпись ______________</w:t>
      </w:r>
    </w:p>
    <w:p w:rsidR="00953267" w:rsidRDefault="00953267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953267" w:rsidRDefault="00953267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953267" w:rsidRPr="00CE3D10" w:rsidRDefault="00953267" w:rsidP="00B973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/>
          <w:sz w:val="28"/>
          <w:szCs w:val="28"/>
        </w:rPr>
      </w:pPr>
    </w:p>
    <w:p w:rsidR="00C75EB3" w:rsidRDefault="00C75EB3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75EB3" w:rsidRDefault="00C75EB3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75EB3" w:rsidRDefault="00C75EB3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75EB3" w:rsidRPr="00BA5BF9" w:rsidRDefault="00C75EB3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4</w:t>
      </w:r>
    </w:p>
    <w:p w:rsidR="00C75EB3" w:rsidRPr="00BA5BF9" w:rsidRDefault="00C75EB3" w:rsidP="00C75EB3">
      <w:pPr>
        <w:tabs>
          <w:tab w:val="left" w:pos="4820"/>
        </w:tabs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администрацией </w:t>
      </w:r>
      <w:proofErr w:type="spellStart"/>
      <w:r w:rsidRPr="00BA5BF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A5BF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муниципальной услуги «</w:t>
      </w:r>
      <w:r w:rsidRPr="00922B09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22B0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или  государственная собственность на которые не разграничена</w:t>
      </w:r>
      <w:r w:rsidRPr="00922B09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публичного сервитута</w:t>
      </w:r>
      <w:r w:rsidRPr="00BA5BF9">
        <w:rPr>
          <w:rFonts w:ascii="Times New Roman" w:hAnsi="Times New Roman"/>
          <w:sz w:val="28"/>
          <w:szCs w:val="28"/>
        </w:rPr>
        <w:t>»</w:t>
      </w:r>
    </w:p>
    <w:p w:rsidR="00DD0B8C" w:rsidRPr="002E3559" w:rsidRDefault="00DD0B8C" w:rsidP="008B3371">
      <w:pPr>
        <w:spacing w:after="0" w:line="240" w:lineRule="exact"/>
        <w:ind w:left="5103"/>
        <w:jc w:val="right"/>
        <w:rPr>
          <w:rFonts w:ascii="Times New Roman" w:hAnsi="Times New Roman"/>
          <w:bCs/>
          <w:sz w:val="24"/>
          <w:szCs w:val="24"/>
        </w:rPr>
      </w:pPr>
    </w:p>
    <w:p w:rsidR="00DD0B8C" w:rsidRPr="00CE3D10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CE3D10">
        <w:rPr>
          <w:rFonts w:ascii="Times New Roman" w:eastAsiaTheme="minorHAnsi" w:hAnsi="Times New Roman"/>
          <w:sz w:val="28"/>
          <w:szCs w:val="28"/>
        </w:rPr>
        <w:t xml:space="preserve">Руководителю органа местного </w:t>
      </w:r>
    </w:p>
    <w:p w:rsidR="00DD0B8C" w:rsidRPr="00CE3D10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CE3D10">
        <w:rPr>
          <w:rFonts w:ascii="Times New Roman" w:eastAsiaTheme="minorHAnsi" w:hAnsi="Times New Roman"/>
          <w:sz w:val="28"/>
          <w:szCs w:val="28"/>
        </w:rPr>
        <w:t xml:space="preserve">самоуправления муниципального </w:t>
      </w:r>
    </w:p>
    <w:p w:rsidR="00DD0B8C" w:rsidRPr="00CE3D10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4" w:firstLine="0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CE3D10">
        <w:rPr>
          <w:rFonts w:ascii="Times New Roman" w:eastAsiaTheme="minorHAnsi" w:hAnsi="Times New Roman"/>
          <w:sz w:val="28"/>
          <w:szCs w:val="28"/>
        </w:rPr>
        <w:t>образования Ставропольского края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для физических лиц - фамилия, имя, отчество,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паспортные данные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ab/>
      </w:r>
      <w:r w:rsidRPr="00E06072">
        <w:rPr>
          <w:rFonts w:ascii="Times New Roman" w:eastAsiaTheme="minorHAnsi" w:hAnsi="Times New Roman"/>
          <w:sz w:val="20"/>
          <w:szCs w:val="20"/>
        </w:rPr>
        <w:tab/>
      </w:r>
      <w:r w:rsidRPr="00E06072">
        <w:rPr>
          <w:rFonts w:ascii="Times New Roman" w:eastAsiaTheme="minorHAnsi" w:hAnsi="Times New Roman"/>
          <w:sz w:val="20"/>
          <w:szCs w:val="20"/>
        </w:rPr>
        <w:tab/>
        <w:t>Для юридических лиц - полное наименование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Адрес заявителя: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местонахождение юридического лица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ИНН/(КПП)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ОГРН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(для юридических лиц)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Представитель по доверенности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>от</w:t>
      </w:r>
      <w:r w:rsidR="00AB7634">
        <w:rPr>
          <w:rFonts w:ascii="Times New Roman" w:eastAsiaTheme="minorHAnsi" w:hAnsi="Times New Roman"/>
          <w:sz w:val="20"/>
          <w:szCs w:val="20"/>
        </w:rPr>
        <w:t>«</w:t>
      </w:r>
      <w:r w:rsidRPr="00E06072">
        <w:rPr>
          <w:rFonts w:ascii="Times New Roman" w:eastAsiaTheme="minorHAnsi" w:hAnsi="Times New Roman"/>
          <w:sz w:val="20"/>
          <w:szCs w:val="20"/>
        </w:rPr>
        <w:t>__</w:t>
      </w:r>
      <w:r w:rsidR="00AB7634">
        <w:rPr>
          <w:rFonts w:ascii="Times New Roman" w:eastAsiaTheme="minorHAnsi" w:hAnsi="Times New Roman"/>
          <w:sz w:val="20"/>
          <w:szCs w:val="20"/>
        </w:rPr>
        <w:t>» __________ 20__ г. №</w:t>
      </w:r>
      <w:r w:rsidRPr="00E06072">
        <w:rPr>
          <w:rFonts w:ascii="Times New Roman" w:eastAsiaTheme="minorHAnsi" w:hAnsi="Times New Roman"/>
          <w:sz w:val="20"/>
          <w:szCs w:val="20"/>
        </w:rPr>
        <w:t xml:space="preserve"> 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right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E06072">
        <w:rPr>
          <w:rFonts w:ascii="Courier New" w:eastAsiaTheme="minorHAnsi" w:hAnsi="Courier New" w:cs="Courier New"/>
          <w:sz w:val="20"/>
          <w:szCs w:val="20"/>
        </w:rPr>
        <w:t xml:space="preserve">                              _____________________________________________</w:t>
      </w:r>
    </w:p>
    <w:p w:rsidR="00DD0B8C" w:rsidRPr="00E06072" w:rsidRDefault="00DD0B8C" w:rsidP="008B33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40" w:firstLine="0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E06072">
        <w:rPr>
          <w:rFonts w:ascii="Times New Roman" w:eastAsiaTheme="minorHAnsi" w:hAnsi="Times New Roman"/>
          <w:sz w:val="20"/>
          <w:szCs w:val="20"/>
        </w:rPr>
        <w:t>Ф.И.О. телефон заявителя:</w:t>
      </w:r>
      <w:r w:rsidRPr="00E06072">
        <w:rPr>
          <w:rFonts w:ascii="Courier New" w:eastAsiaTheme="minorHAnsi" w:hAnsi="Courier New" w:cs="Courier New"/>
          <w:sz w:val="20"/>
          <w:szCs w:val="20"/>
        </w:rPr>
        <w:t xml:space="preserve"> __________________________</w:t>
      </w:r>
    </w:p>
    <w:p w:rsidR="00DD0B8C" w:rsidRPr="00E06072" w:rsidRDefault="00DD0B8C" w:rsidP="008B3371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CE3D10">
        <w:rPr>
          <w:rFonts w:ascii="Times New Roman" w:eastAsiaTheme="minorHAnsi" w:hAnsi="Times New Roman"/>
          <w:sz w:val="28"/>
          <w:szCs w:val="28"/>
        </w:rPr>
        <w:t>ЗАЯВЛЕНИЕ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E3D10">
        <w:rPr>
          <w:rFonts w:ascii="Times New Roman" w:hAnsi="Times New Roman" w:cs="Times New Roman"/>
          <w:sz w:val="28"/>
          <w:szCs w:val="28"/>
        </w:rPr>
        <w:t xml:space="preserve">о согласовании размещения объектов, виды которых установлены 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sz w:val="28"/>
          <w:szCs w:val="28"/>
        </w:rPr>
      </w:pPr>
      <w:r w:rsidRPr="00CE3D10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на землях или земельных участках, </w:t>
      </w:r>
      <w:r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Pr="00CE3D10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сервитутов</w:t>
      </w:r>
      <w:r w:rsidR="00AB7634" w:rsidRPr="00CE3D10">
        <w:rPr>
          <w:rFonts w:ascii="Times New Roman" w:hAnsi="Times New Roman" w:cs="Times New Roman"/>
          <w:sz w:val="28"/>
          <w:szCs w:val="28"/>
        </w:rPr>
        <w:t>, публичного сервитута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:rsidR="00DD0B8C" w:rsidRPr="00CE3D10" w:rsidRDefault="00AB7634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  <w:r w:rsidRPr="00CE3D10">
        <w:rPr>
          <w:rFonts w:ascii="Times New Roman" w:eastAsiaTheme="minorHAnsi" w:hAnsi="Times New Roman" w:cs="Times New Roman"/>
          <w:sz w:val="28"/>
          <w:szCs w:val="28"/>
        </w:rPr>
        <w:t xml:space="preserve">Прошу Вас согласовать </w:t>
      </w:r>
      <w:r w:rsidR="00DD0B8C" w:rsidRPr="00CE3D10">
        <w:rPr>
          <w:rFonts w:ascii="Times New Roman" w:hAnsi="Times New Roman" w:cs="Times New Roman"/>
          <w:sz w:val="28"/>
          <w:szCs w:val="28"/>
        </w:rPr>
        <w:t xml:space="preserve">размещения объектов, виды которых установлены Правительством Российской Федерациина землях или земельных участках, </w:t>
      </w:r>
      <w:r w:rsidR="00DD0B8C"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находящихся в муниципальной собственности или государственная собственность на которые не разграничена, </w:t>
      </w:r>
      <w:r w:rsidR="00DD0B8C" w:rsidRPr="00CE3D10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сервитутов</w:t>
      </w:r>
      <w:r w:rsidRPr="00CE3D10">
        <w:rPr>
          <w:rFonts w:ascii="Times New Roman" w:hAnsi="Times New Roman" w:cs="Times New Roman"/>
          <w:sz w:val="28"/>
          <w:szCs w:val="28"/>
        </w:rPr>
        <w:t>, публичного сервитута</w:t>
      </w:r>
      <w:r w:rsidR="00DD0B8C" w:rsidRPr="00CE3D10">
        <w:rPr>
          <w:rFonts w:ascii="Times New Roman" w:hAnsi="Times New Roman" w:cs="Times New Roman"/>
          <w:sz w:val="28"/>
          <w:szCs w:val="28"/>
        </w:rPr>
        <w:t>.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E3D10">
        <w:rPr>
          <w:rFonts w:ascii="Times New Roman" w:eastAsiaTheme="minorHAnsi" w:hAnsi="Times New Roman" w:cs="Times New Roman"/>
          <w:sz w:val="28"/>
          <w:szCs w:val="28"/>
        </w:rPr>
        <w:t>Адресные ориентиры земель или земельного участка______________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t>_______________________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E3D10">
        <w:rPr>
          <w:rFonts w:ascii="Times New Roman" w:eastAsiaTheme="minorHAnsi" w:hAnsi="Times New Roman" w:cs="Times New Roman"/>
          <w:sz w:val="28"/>
          <w:szCs w:val="28"/>
        </w:rPr>
        <w:t>Вид размещаемого объекта в соответствии с перечнем видов объектов, размещение которых может осуществляться на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t xml:space="preserve"> землях или земельных 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участках, </w:t>
      </w:r>
      <w:r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>находящихся в</w:t>
      </w:r>
      <w:r w:rsidR="00B9736D"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государственной или</w:t>
      </w:r>
      <w:r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муниципальной собственности</w:t>
      </w:r>
      <w:r w:rsidR="00B9736D" w:rsidRPr="00CE3D10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CE3D10">
        <w:rPr>
          <w:rFonts w:ascii="Times New Roman" w:eastAsiaTheme="minorHAnsi" w:hAnsi="Times New Roman" w:cs="Times New Roman"/>
          <w:sz w:val="28"/>
          <w:szCs w:val="28"/>
        </w:rPr>
        <w:t xml:space="preserve">без предоставления земельных участков и установления сервитутов,утвержденным </w:t>
      </w:r>
      <w:hyperlink r:id="rId27" w:history="1">
        <w:r w:rsidRPr="00CE3D10">
          <w:rPr>
            <w:rFonts w:ascii="Times New Roman" w:eastAsiaTheme="minorHAnsi" w:hAnsi="Times New Roman" w:cs="Times New Roman"/>
            <w:sz w:val="28"/>
            <w:szCs w:val="28"/>
          </w:rPr>
          <w:t>постановлением</w:t>
        </w:r>
      </w:hyperlink>
      <w:r w:rsidRPr="00CE3D10">
        <w:rPr>
          <w:rFonts w:ascii="Times New Roman" w:eastAsiaTheme="minorHAnsi" w:hAnsi="Times New Roman" w:cs="Times New Roman"/>
          <w:sz w:val="28"/>
          <w:szCs w:val="28"/>
        </w:rPr>
        <w:t xml:space="preserve"> Правительства Российской Федерации от 3 декабря 2014 года 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t>№</w:t>
      </w:r>
      <w:r w:rsidRPr="00CE3D10">
        <w:rPr>
          <w:rFonts w:ascii="Times New Roman" w:eastAsiaTheme="minorHAnsi" w:hAnsi="Times New Roman" w:cs="Times New Roman"/>
          <w:sz w:val="28"/>
          <w:szCs w:val="28"/>
        </w:rPr>
        <w:t xml:space="preserve"> 1300________________________________________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t>_____________</w:t>
      </w:r>
    </w:p>
    <w:p w:rsidR="00DD0B8C" w:rsidRPr="00CE3D10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E3D10">
        <w:rPr>
          <w:rFonts w:ascii="Times New Roman" w:eastAsiaTheme="minorHAnsi" w:hAnsi="Times New Roman" w:cs="Times New Roman"/>
          <w:sz w:val="28"/>
          <w:szCs w:val="28"/>
        </w:rPr>
        <w:t>Кадастровый номер земельного участка, в случае, если при размещении объектов планируется использование всего земельного участка или его части____________________</w:t>
      </w:r>
      <w:r w:rsidR="00AB7634" w:rsidRPr="00CE3D10">
        <w:rPr>
          <w:rFonts w:ascii="Times New Roman" w:eastAsiaTheme="minorHAnsi" w:hAnsi="Times New Roman" w:cs="Times New Roman"/>
          <w:sz w:val="28"/>
          <w:szCs w:val="28"/>
        </w:rPr>
        <w:t>__</w:t>
      </w:r>
      <w:r w:rsidR="00B9736D" w:rsidRPr="00CE3D10">
        <w:rPr>
          <w:rFonts w:ascii="Times New Roman" w:eastAsiaTheme="minorHAnsi" w:hAnsi="Times New Roman" w:cs="Times New Roman"/>
          <w:sz w:val="28"/>
          <w:szCs w:val="28"/>
        </w:rPr>
        <w:t>__________________</w:t>
      </w:r>
    </w:p>
    <w:p w:rsidR="00DD0B8C" w:rsidRPr="00AB7634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0"/>
          <w:szCs w:val="20"/>
        </w:rPr>
      </w:pPr>
      <w:r w:rsidRPr="00CE3D10">
        <w:rPr>
          <w:rFonts w:ascii="Times New Roman" w:eastAsiaTheme="minorHAnsi" w:hAnsi="Times New Roman" w:cs="Times New Roman"/>
          <w:sz w:val="28"/>
          <w:szCs w:val="28"/>
        </w:rPr>
        <w:t>Срок использования земель или земельного участка в связи с размещением</w:t>
      </w:r>
      <w:r w:rsidRPr="00AB7634">
        <w:rPr>
          <w:rFonts w:ascii="Times New Roman" w:eastAsiaTheme="minorHAnsi" w:hAnsi="Times New Roman" w:cs="Times New Roman"/>
          <w:sz w:val="20"/>
          <w:szCs w:val="20"/>
        </w:rPr>
        <w:t xml:space="preserve"> объекта____________________</w:t>
      </w:r>
      <w:r w:rsidR="00AB7634">
        <w:rPr>
          <w:rFonts w:ascii="Times New Roman" w:eastAsiaTheme="minorHAnsi" w:hAnsi="Times New Roman" w:cs="Times New Roman"/>
          <w:sz w:val="20"/>
          <w:szCs w:val="20"/>
        </w:rPr>
        <w:t>________________________________________________________________</w:t>
      </w: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0"/>
          <w:szCs w:val="20"/>
        </w:rPr>
      </w:pPr>
    </w:p>
    <w:p w:rsidR="00DD0B8C" w:rsidRPr="00E06072" w:rsidRDefault="00DD0B8C" w:rsidP="00DD0B8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0"/>
          <w:szCs w:val="20"/>
        </w:rPr>
      </w:pPr>
      <w:r w:rsidRPr="00E06072">
        <w:rPr>
          <w:rFonts w:ascii="Times New Roman" w:eastAsiaTheme="minorHAnsi" w:hAnsi="Times New Roman"/>
          <w:sz w:val="20"/>
          <w:szCs w:val="20"/>
        </w:rPr>
        <w:t xml:space="preserve">    Дата _______________                                                                              Подпись ______________</w:t>
      </w:r>
    </w:p>
    <w:p w:rsidR="00DD0B8C" w:rsidRDefault="00DD0B8C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AB7634" w:rsidRDefault="00AB7634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41437B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pict>
          <v:shape id="_x0000_s1046" type="#_x0000_t32" style="position:absolute;left:0;text-align:left;margin-left:149.55pt;margin-top:5.75pt;width:249.55pt;height:0;z-index:251666432" o:connectortype="straight"/>
        </w:pict>
      </w: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E3D10" w:rsidRDefault="00CE3D10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AB7634" w:rsidRDefault="00AB7634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821F1B" w:rsidRPr="002E3559" w:rsidRDefault="00821F1B" w:rsidP="00DD0B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C75EB3" w:rsidRPr="00BA5BF9" w:rsidRDefault="00C75EB3" w:rsidP="00C75E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5</w:t>
      </w:r>
    </w:p>
    <w:p w:rsidR="00C75EB3" w:rsidRPr="00BA5BF9" w:rsidRDefault="00C75EB3" w:rsidP="00C75EB3">
      <w:pPr>
        <w:tabs>
          <w:tab w:val="left" w:pos="4820"/>
        </w:tabs>
        <w:spacing w:after="0" w:line="240" w:lineRule="exact"/>
        <w:ind w:left="4536"/>
        <w:rPr>
          <w:rFonts w:ascii="Times New Roman" w:hAnsi="Times New Roman"/>
          <w:sz w:val="28"/>
          <w:szCs w:val="28"/>
        </w:rPr>
      </w:pPr>
      <w:r w:rsidRPr="00BA5BF9"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администрацией </w:t>
      </w:r>
      <w:proofErr w:type="spellStart"/>
      <w:r w:rsidRPr="00BA5BF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A5BF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муниципальной услуги «</w:t>
      </w:r>
      <w:r w:rsidRPr="00922B09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находящихся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22B0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или  государственная собственность на которые не разграничена</w:t>
      </w:r>
      <w:r w:rsidRPr="00922B09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публичного сервитута</w:t>
      </w:r>
      <w:r w:rsidRPr="00BA5BF9">
        <w:rPr>
          <w:rFonts w:ascii="Times New Roman" w:hAnsi="Times New Roman"/>
          <w:sz w:val="28"/>
          <w:szCs w:val="28"/>
        </w:rPr>
        <w:t>»</w:t>
      </w:r>
    </w:p>
    <w:p w:rsidR="002E3559" w:rsidRPr="002E3559" w:rsidRDefault="002E3559" w:rsidP="00DD0B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DD0B8C" w:rsidRPr="002E3559" w:rsidRDefault="00DD0B8C" w:rsidP="002E355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>Заявитель:</w:t>
      </w:r>
    </w:p>
    <w:p w:rsidR="002E3559" w:rsidRPr="002E3559" w:rsidRDefault="002E3559" w:rsidP="002E35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>Расписка о приеме документов</w:t>
      </w:r>
    </w:p>
    <w:p w:rsidR="00DD0B8C" w:rsidRPr="002E3559" w:rsidRDefault="002E3559" w:rsidP="002E355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sz w:val="28"/>
          <w:szCs w:val="28"/>
        </w:rPr>
      </w:pPr>
      <w:r w:rsidRPr="002E355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 w:rsidR="00DD0B8C" w:rsidRPr="002E3559">
        <w:rPr>
          <w:rFonts w:ascii="Times New Roman" w:eastAsiaTheme="minorHAnsi" w:hAnsi="Times New Roman" w:cs="Times New Roman"/>
          <w:sz w:val="28"/>
          <w:szCs w:val="28"/>
        </w:rPr>
        <w:t>услуги: «</w:t>
      </w:r>
      <w:r w:rsidRPr="002E3559">
        <w:rPr>
          <w:rFonts w:ascii="Times New Roman" w:hAnsi="Times New Roman" w:cs="Times New Roman"/>
          <w:sz w:val="28"/>
          <w:szCs w:val="28"/>
        </w:rPr>
        <w:t>Выдача разрешения на использование земель или земельного участка, находящихся муниципальной собственности или 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DD0B8C" w:rsidRPr="002E3559">
        <w:rPr>
          <w:rFonts w:ascii="Times New Roman" w:eastAsiaTheme="minorHAnsi" w:hAnsi="Times New Roman" w:cs="Times New Roman"/>
          <w:sz w:val="28"/>
          <w:szCs w:val="28"/>
        </w:rPr>
        <w:t>»</w:t>
      </w: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>Перечень документов, необходимых для предоставления услуги, представленных заявителем</w:t>
      </w: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B9736D" w:rsidP="00A40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  <w:r w:rsidR="00DD0B8C" w:rsidRPr="002E3559">
              <w:rPr>
                <w:rFonts w:ascii="Times New Roman" w:eastAsiaTheme="minorHAnsi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E3559">
              <w:rPr>
                <w:rFonts w:ascii="Times New Roman" w:eastAsiaTheme="minorHAnsi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E3559">
              <w:rPr>
                <w:rFonts w:ascii="Times New Roman" w:eastAsiaTheme="minorHAnsi" w:hAnsi="Times New Roman"/>
                <w:sz w:val="28"/>
                <w:szCs w:val="28"/>
              </w:rPr>
              <w:t>Количество экземпляров</w:t>
            </w:r>
          </w:p>
        </w:tc>
      </w:tr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D0B8C" w:rsidRPr="002E3559" w:rsidTr="00A40E5F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D0B8C" w:rsidRPr="002E3559" w:rsidRDefault="00DD0B8C" w:rsidP="00B973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>Дата получения результата предоставления</w:t>
      </w:r>
      <w:r w:rsidR="00B9736D">
        <w:rPr>
          <w:rFonts w:ascii="Times New Roman" w:eastAsiaTheme="minorHAnsi" w:hAnsi="Times New Roman"/>
          <w:sz w:val="28"/>
          <w:szCs w:val="28"/>
        </w:rPr>
        <w:t xml:space="preserve"> муниципальной</w:t>
      </w:r>
      <w:r w:rsidRPr="002E3559">
        <w:rPr>
          <w:rFonts w:ascii="Times New Roman" w:eastAsiaTheme="minorHAnsi" w:hAnsi="Times New Roman"/>
          <w:sz w:val="28"/>
          <w:szCs w:val="28"/>
        </w:rPr>
        <w:t xml:space="preserve"> услуги:</w:t>
      </w: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 xml:space="preserve">Способ уведомления заявителя о результате предоставления </w:t>
      </w:r>
      <w:r w:rsidR="00B9736D">
        <w:rPr>
          <w:rFonts w:ascii="Times New Roman" w:eastAsiaTheme="minorHAnsi" w:hAnsi="Times New Roman"/>
          <w:sz w:val="28"/>
          <w:szCs w:val="28"/>
        </w:rPr>
        <w:t>муниципальной</w:t>
      </w:r>
      <w:r w:rsidRPr="002E3559">
        <w:rPr>
          <w:rFonts w:ascii="Times New Roman" w:eastAsiaTheme="minorHAnsi" w:hAnsi="Times New Roman"/>
          <w:sz w:val="28"/>
          <w:szCs w:val="28"/>
        </w:rPr>
        <w:t>услуги:</w:t>
      </w: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2E3559">
        <w:rPr>
          <w:rFonts w:ascii="Times New Roman" w:eastAsiaTheme="minorHAnsi" w:hAnsi="Times New Roman"/>
          <w:sz w:val="28"/>
          <w:szCs w:val="28"/>
        </w:rPr>
        <w:t>Принял:</w:t>
      </w:r>
    </w:p>
    <w:p w:rsidR="00DD0B8C" w:rsidRPr="002E3559" w:rsidRDefault="00DD0B8C" w:rsidP="00DD0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13"/>
        <w:gridCol w:w="2698"/>
        <w:gridCol w:w="2154"/>
      </w:tblGrid>
      <w:tr w:rsidR="00DD0B8C" w:rsidRPr="002E3559" w:rsidTr="00A40E5F"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E3559">
              <w:rPr>
                <w:rFonts w:ascii="Times New Roman" w:eastAsiaTheme="minorHAnsi" w:hAnsi="Times New Roman"/>
                <w:sz w:val="28"/>
                <w:szCs w:val="28"/>
              </w:rPr>
              <w:t>Ф.И.О.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E3559">
              <w:rPr>
                <w:rFonts w:ascii="Times New Roman" w:eastAsiaTheme="minorHAnsi" w:hAnsi="Times New Roman"/>
                <w:sz w:val="28"/>
                <w:szCs w:val="28"/>
              </w:rPr>
              <w:t>Дата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8C" w:rsidRPr="002E3559" w:rsidRDefault="00DD0B8C" w:rsidP="00A40E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E3559">
              <w:rPr>
                <w:rFonts w:ascii="Times New Roman" w:eastAsiaTheme="minorHAnsi" w:hAnsi="Times New Roman"/>
                <w:sz w:val="28"/>
                <w:szCs w:val="28"/>
              </w:rPr>
              <w:t>Подпись</w:t>
            </w:r>
          </w:p>
        </w:tc>
      </w:tr>
    </w:tbl>
    <w:p w:rsidR="007726C8" w:rsidRDefault="0041437B" w:rsidP="00B9736D">
      <w:pPr>
        <w:widowControl w:val="0"/>
        <w:suppressAutoHyphens/>
        <w:autoSpaceDE w:val="0"/>
        <w:spacing w:after="0" w:line="280" w:lineRule="exac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noProof/>
          <w:kern w:val="1"/>
          <w:sz w:val="28"/>
          <w:szCs w:val="28"/>
        </w:rPr>
        <w:pict>
          <v:shape id="_x0000_s1048" type="#_x0000_t32" style="position:absolute;margin-left:114.8pt;margin-top:22.4pt;width:237.1pt;height:0;z-index:251667456;mso-position-horizontal-relative:text;mso-position-vertical-relative:text" o:connectortype="straight"/>
        </w:pict>
      </w:r>
    </w:p>
    <w:sectPr w:rsidR="007726C8" w:rsidSect="00782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708"/>
        </w:tabs>
        <w:ind w:left="1080" w:hanging="360"/>
      </w:pPr>
      <w:rPr>
        <w:rFonts w:ascii="Times New Roman" w:hAnsi="Times New Roman"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color w:val="FF3333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singleLevel"/>
    <w:tmpl w:val="9BFC9F7E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899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8"/>
        <w:szCs w:val="28"/>
      </w:rPr>
    </w:lvl>
  </w:abstractNum>
  <w:abstractNum w:abstractNumId="4">
    <w:nsid w:val="0000000A"/>
    <w:multiLevelType w:val="singleLevel"/>
    <w:tmpl w:val="2F5AF21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72" w:hanging="360"/>
      </w:pPr>
      <w:rPr>
        <w:rFonts w:ascii="Times New Roman" w:eastAsia="Arial" w:hAnsi="Times New Roman" w:cs="Times New Roman" w:hint="default"/>
        <w:bCs/>
        <w:kern w:val="1"/>
        <w:sz w:val="28"/>
        <w:szCs w:val="28"/>
      </w:rPr>
    </w:lvl>
  </w:abstractNum>
  <w:abstractNum w:abstractNumId="5">
    <w:nsid w:val="00B25535"/>
    <w:multiLevelType w:val="hybridMultilevel"/>
    <w:tmpl w:val="47F296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5345501"/>
    <w:multiLevelType w:val="hybridMultilevel"/>
    <w:tmpl w:val="E7F2ED52"/>
    <w:lvl w:ilvl="0" w:tplc="E4DA13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5B469BF"/>
    <w:multiLevelType w:val="hybridMultilevel"/>
    <w:tmpl w:val="7C9864BC"/>
    <w:lvl w:ilvl="0" w:tplc="8A4C2F00">
      <w:start w:val="1"/>
      <w:numFmt w:val="decimal"/>
      <w:lvlText w:val="%1)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07D765E3"/>
    <w:multiLevelType w:val="hybridMultilevel"/>
    <w:tmpl w:val="FD66D4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90E0ADF"/>
    <w:multiLevelType w:val="hybridMultilevel"/>
    <w:tmpl w:val="AD3A1D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D0FE9"/>
    <w:multiLevelType w:val="hybridMultilevel"/>
    <w:tmpl w:val="CA246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9150F"/>
    <w:multiLevelType w:val="multilevel"/>
    <w:tmpl w:val="2EE208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781239"/>
    <w:multiLevelType w:val="hybridMultilevel"/>
    <w:tmpl w:val="995E2270"/>
    <w:lvl w:ilvl="0" w:tplc="B53A1D9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F074DB"/>
    <w:multiLevelType w:val="hybridMultilevel"/>
    <w:tmpl w:val="F97C8C6C"/>
    <w:lvl w:ilvl="0" w:tplc="EBE2BDCE">
      <w:start w:val="1"/>
      <w:numFmt w:val="decimal"/>
      <w:lvlText w:val="%1)"/>
      <w:lvlJc w:val="left"/>
      <w:pPr>
        <w:ind w:left="8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1D951896"/>
    <w:multiLevelType w:val="multilevel"/>
    <w:tmpl w:val="C1D8F55E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1403E1"/>
    <w:multiLevelType w:val="multilevel"/>
    <w:tmpl w:val="F03CDE44"/>
    <w:lvl w:ilvl="0">
      <w:start w:val="3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597C69"/>
    <w:multiLevelType w:val="multilevel"/>
    <w:tmpl w:val="4E7EB21C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B66FB5"/>
    <w:multiLevelType w:val="hybridMultilevel"/>
    <w:tmpl w:val="3F40EABA"/>
    <w:lvl w:ilvl="0" w:tplc="A83A3D98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79E58F5"/>
    <w:multiLevelType w:val="multilevel"/>
    <w:tmpl w:val="0414DA5E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F76DD8"/>
    <w:multiLevelType w:val="hybridMultilevel"/>
    <w:tmpl w:val="DA660F16"/>
    <w:lvl w:ilvl="0" w:tplc="2080188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0E43E2D"/>
    <w:multiLevelType w:val="hybridMultilevel"/>
    <w:tmpl w:val="F8405BF2"/>
    <w:lvl w:ilvl="0" w:tplc="67020FFE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33222CD"/>
    <w:multiLevelType w:val="hybridMultilevel"/>
    <w:tmpl w:val="65EED4B8"/>
    <w:lvl w:ilvl="0" w:tplc="7A407A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13974"/>
    <w:multiLevelType w:val="hybridMultilevel"/>
    <w:tmpl w:val="D04A1B88"/>
    <w:lvl w:ilvl="0" w:tplc="70725FF6">
      <w:start w:val="1"/>
      <w:numFmt w:val="decimal"/>
      <w:lvlText w:val="%1)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>
    <w:nsid w:val="43B11C69"/>
    <w:multiLevelType w:val="hybridMultilevel"/>
    <w:tmpl w:val="1A881B3E"/>
    <w:lvl w:ilvl="0" w:tplc="CE263C0C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>
    <w:nsid w:val="4AD765D8"/>
    <w:multiLevelType w:val="multilevel"/>
    <w:tmpl w:val="C6EE2E1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233243"/>
    <w:multiLevelType w:val="multilevel"/>
    <w:tmpl w:val="F822BF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4B388E"/>
    <w:multiLevelType w:val="hybridMultilevel"/>
    <w:tmpl w:val="99CCA0C6"/>
    <w:lvl w:ilvl="0" w:tplc="A0460DAA">
      <w:start w:val="1"/>
      <w:numFmt w:val="decimal"/>
      <w:lvlText w:val="%1)"/>
      <w:lvlJc w:val="left"/>
      <w:pPr>
        <w:ind w:left="153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53A06BC1"/>
    <w:multiLevelType w:val="hybridMultilevel"/>
    <w:tmpl w:val="CA1C1F26"/>
    <w:lvl w:ilvl="0" w:tplc="1F1E3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CB2"/>
    <w:multiLevelType w:val="hybridMultilevel"/>
    <w:tmpl w:val="CB04CE4E"/>
    <w:lvl w:ilvl="0" w:tplc="0B40169E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1FD7D3A"/>
    <w:multiLevelType w:val="hybridMultilevel"/>
    <w:tmpl w:val="FA1E12BE"/>
    <w:lvl w:ilvl="0" w:tplc="63345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CF26AF"/>
    <w:multiLevelType w:val="hybridMultilevel"/>
    <w:tmpl w:val="7E2CBEB0"/>
    <w:lvl w:ilvl="0" w:tplc="05A4A8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2233C5"/>
    <w:multiLevelType w:val="multilevel"/>
    <w:tmpl w:val="6F5EF034"/>
    <w:lvl w:ilvl="0">
      <w:start w:val="1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1D420F"/>
    <w:multiLevelType w:val="hybridMultilevel"/>
    <w:tmpl w:val="1D849692"/>
    <w:lvl w:ilvl="0" w:tplc="DC94BD98">
      <w:start w:val="1"/>
      <w:numFmt w:val="decimal"/>
      <w:lvlText w:val="%1)"/>
      <w:lvlJc w:val="left"/>
      <w:pPr>
        <w:ind w:left="1350" w:hanging="6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A695475"/>
    <w:multiLevelType w:val="multilevel"/>
    <w:tmpl w:val="A19A2F5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8122AE"/>
    <w:multiLevelType w:val="hybridMultilevel"/>
    <w:tmpl w:val="0CD256D2"/>
    <w:lvl w:ilvl="0" w:tplc="1C14A79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5"/>
  </w:num>
  <w:num w:numId="4">
    <w:abstractNumId w:val="20"/>
  </w:num>
  <w:num w:numId="5">
    <w:abstractNumId w:val="14"/>
  </w:num>
  <w:num w:numId="6">
    <w:abstractNumId w:val="33"/>
  </w:num>
  <w:num w:numId="7">
    <w:abstractNumId w:val="18"/>
  </w:num>
  <w:num w:numId="8">
    <w:abstractNumId w:val="31"/>
  </w:num>
  <w:num w:numId="9">
    <w:abstractNumId w:val="15"/>
  </w:num>
  <w:num w:numId="10">
    <w:abstractNumId w:val="24"/>
  </w:num>
  <w:num w:numId="11">
    <w:abstractNumId w:val="16"/>
  </w:num>
  <w:num w:numId="12">
    <w:abstractNumId w:val="27"/>
  </w:num>
  <w:num w:numId="13">
    <w:abstractNumId w:val="21"/>
  </w:num>
  <w:num w:numId="14">
    <w:abstractNumId w:val="9"/>
  </w:num>
  <w:num w:numId="15">
    <w:abstractNumId w:val="29"/>
  </w:num>
  <w:num w:numId="16">
    <w:abstractNumId w:val="10"/>
  </w:num>
  <w:num w:numId="17">
    <w:abstractNumId w:val="30"/>
  </w:num>
  <w:num w:numId="18">
    <w:abstractNumId w:val="7"/>
  </w:num>
  <w:num w:numId="19">
    <w:abstractNumId w:val="22"/>
  </w:num>
  <w:num w:numId="20">
    <w:abstractNumId w:val="13"/>
  </w:num>
  <w:num w:numId="21">
    <w:abstractNumId w:val="26"/>
  </w:num>
  <w:num w:numId="22">
    <w:abstractNumId w:val="28"/>
  </w:num>
  <w:num w:numId="23">
    <w:abstractNumId w:val="6"/>
  </w:num>
  <w:num w:numId="24">
    <w:abstractNumId w:val="12"/>
  </w:num>
  <w:num w:numId="25">
    <w:abstractNumId w:val="4"/>
  </w:num>
  <w:num w:numId="26">
    <w:abstractNumId w:val="3"/>
  </w:num>
  <w:num w:numId="27">
    <w:abstractNumId w:val="2"/>
  </w:num>
  <w:num w:numId="28">
    <w:abstractNumId w:val="8"/>
  </w:num>
  <w:num w:numId="29">
    <w:abstractNumId w:val="19"/>
  </w:num>
  <w:num w:numId="30">
    <w:abstractNumId w:val="17"/>
  </w:num>
  <w:num w:numId="31">
    <w:abstractNumId w:val="32"/>
  </w:num>
  <w:num w:numId="32">
    <w:abstractNumId w:val="23"/>
  </w:num>
  <w:num w:numId="33">
    <w:abstractNumId w:val="1"/>
  </w:num>
  <w:num w:numId="34">
    <w:abstractNumId w:val="34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9EE"/>
    <w:rsid w:val="000544F8"/>
    <w:rsid w:val="00075AF5"/>
    <w:rsid w:val="000A33D9"/>
    <w:rsid w:val="00130301"/>
    <w:rsid w:val="00130EF5"/>
    <w:rsid w:val="00151D0E"/>
    <w:rsid w:val="00164615"/>
    <w:rsid w:val="00173F73"/>
    <w:rsid w:val="00176E51"/>
    <w:rsid w:val="001D4623"/>
    <w:rsid w:val="001E4082"/>
    <w:rsid w:val="001E6806"/>
    <w:rsid w:val="001E77BF"/>
    <w:rsid w:val="001F4E09"/>
    <w:rsid w:val="002047C6"/>
    <w:rsid w:val="00223455"/>
    <w:rsid w:val="002242E9"/>
    <w:rsid w:val="002A26ED"/>
    <w:rsid w:val="002A5731"/>
    <w:rsid w:val="002D2609"/>
    <w:rsid w:val="002E3559"/>
    <w:rsid w:val="002F1C75"/>
    <w:rsid w:val="00312065"/>
    <w:rsid w:val="003B43AF"/>
    <w:rsid w:val="003C0B41"/>
    <w:rsid w:val="003D3276"/>
    <w:rsid w:val="00401CE4"/>
    <w:rsid w:val="00403B53"/>
    <w:rsid w:val="00413D2A"/>
    <w:rsid w:val="0041437B"/>
    <w:rsid w:val="00470FDD"/>
    <w:rsid w:val="00492B1A"/>
    <w:rsid w:val="00492F11"/>
    <w:rsid w:val="004A4679"/>
    <w:rsid w:val="004A7222"/>
    <w:rsid w:val="004D08BD"/>
    <w:rsid w:val="005F2CF8"/>
    <w:rsid w:val="006002CC"/>
    <w:rsid w:val="00617839"/>
    <w:rsid w:val="00663A41"/>
    <w:rsid w:val="00672B54"/>
    <w:rsid w:val="00685E21"/>
    <w:rsid w:val="0069515F"/>
    <w:rsid w:val="006B770E"/>
    <w:rsid w:val="007129D3"/>
    <w:rsid w:val="00735648"/>
    <w:rsid w:val="0074592B"/>
    <w:rsid w:val="00761C58"/>
    <w:rsid w:val="007726C8"/>
    <w:rsid w:val="00777F91"/>
    <w:rsid w:val="00782E0A"/>
    <w:rsid w:val="007A1939"/>
    <w:rsid w:val="007A587B"/>
    <w:rsid w:val="007B7BB2"/>
    <w:rsid w:val="007C26DA"/>
    <w:rsid w:val="007D1040"/>
    <w:rsid w:val="00821F1B"/>
    <w:rsid w:val="0088734B"/>
    <w:rsid w:val="00892F7E"/>
    <w:rsid w:val="008B3371"/>
    <w:rsid w:val="008B43E8"/>
    <w:rsid w:val="008F39F2"/>
    <w:rsid w:val="00922B09"/>
    <w:rsid w:val="0093338D"/>
    <w:rsid w:val="00952A3B"/>
    <w:rsid w:val="00953267"/>
    <w:rsid w:val="00971DD7"/>
    <w:rsid w:val="009834D4"/>
    <w:rsid w:val="009938DC"/>
    <w:rsid w:val="00994452"/>
    <w:rsid w:val="009A2BCC"/>
    <w:rsid w:val="009B0AE0"/>
    <w:rsid w:val="009C708B"/>
    <w:rsid w:val="009D00B9"/>
    <w:rsid w:val="009D30E1"/>
    <w:rsid w:val="009D310A"/>
    <w:rsid w:val="009F7C46"/>
    <w:rsid w:val="00A40E5F"/>
    <w:rsid w:val="00A5505C"/>
    <w:rsid w:val="00AB7634"/>
    <w:rsid w:val="00AC4BD7"/>
    <w:rsid w:val="00AD7C7D"/>
    <w:rsid w:val="00B0051F"/>
    <w:rsid w:val="00B118A6"/>
    <w:rsid w:val="00B26845"/>
    <w:rsid w:val="00B72B34"/>
    <w:rsid w:val="00B95D14"/>
    <w:rsid w:val="00B9736D"/>
    <w:rsid w:val="00BA508F"/>
    <w:rsid w:val="00BD0C8C"/>
    <w:rsid w:val="00BD6375"/>
    <w:rsid w:val="00C018ED"/>
    <w:rsid w:val="00C12985"/>
    <w:rsid w:val="00C579E8"/>
    <w:rsid w:val="00C610DE"/>
    <w:rsid w:val="00C72BAB"/>
    <w:rsid w:val="00C75EB3"/>
    <w:rsid w:val="00C76CCF"/>
    <w:rsid w:val="00CC0792"/>
    <w:rsid w:val="00CE3D10"/>
    <w:rsid w:val="00CF7D2D"/>
    <w:rsid w:val="00D026C8"/>
    <w:rsid w:val="00D06940"/>
    <w:rsid w:val="00D11733"/>
    <w:rsid w:val="00D538E4"/>
    <w:rsid w:val="00D73DAD"/>
    <w:rsid w:val="00D74CC5"/>
    <w:rsid w:val="00D84FEA"/>
    <w:rsid w:val="00D979EE"/>
    <w:rsid w:val="00DC631B"/>
    <w:rsid w:val="00DD0B8C"/>
    <w:rsid w:val="00DD21E0"/>
    <w:rsid w:val="00DD2629"/>
    <w:rsid w:val="00DD5E8D"/>
    <w:rsid w:val="00DD6F3F"/>
    <w:rsid w:val="00DE1AB2"/>
    <w:rsid w:val="00E11805"/>
    <w:rsid w:val="00ED2121"/>
    <w:rsid w:val="00EE5267"/>
    <w:rsid w:val="00F10B37"/>
    <w:rsid w:val="00F373D9"/>
    <w:rsid w:val="00F674DE"/>
    <w:rsid w:val="00F8251C"/>
    <w:rsid w:val="00F865DF"/>
    <w:rsid w:val="00F93102"/>
    <w:rsid w:val="00F94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6"/>
        <o:r id="V:Rule10" type="connector" idref="#_x0000_s1042"/>
        <o:r id="V:Rule11" type="connector" idref="#_x0000_s1041"/>
        <o:r id="V:Rule12" type="connector" idref="#_x0000_s1048"/>
        <o:r id="V:Rule13" type="connector" idref="#_x0000_s1043"/>
        <o:r id="V:Rule14" type="connector" idref="#_x0000_s1045"/>
        <o:r id="V:Rule15" type="connector" idref="#_x0000_s1040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E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979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979EE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979E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9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79E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D979EE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rsid w:val="00D979EE"/>
    <w:rPr>
      <w:color w:val="0000FF"/>
      <w:u w:val="single"/>
    </w:rPr>
  </w:style>
  <w:style w:type="paragraph" w:customStyle="1" w:styleId="ConsPlusNonformat">
    <w:name w:val="ConsPlusNonformat"/>
    <w:rsid w:val="00D979E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ody Text"/>
    <w:basedOn w:val="a"/>
    <w:link w:val="a5"/>
    <w:semiHidden/>
    <w:unhideWhenUsed/>
    <w:rsid w:val="00D979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D97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79EE"/>
  </w:style>
  <w:style w:type="paragraph" w:customStyle="1" w:styleId="ConsPlusNormal">
    <w:name w:val="ConsPlusNormal"/>
    <w:link w:val="ConsPlusNormal0"/>
    <w:qFormat/>
    <w:rsid w:val="00D979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link w:val="22"/>
    <w:rsid w:val="00D979E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979EE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6">
    <w:name w:val="No Spacing"/>
    <w:basedOn w:val="a"/>
    <w:link w:val="a7"/>
    <w:qFormat/>
    <w:rsid w:val="00D979EE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eastAsia="zh-CN" w:bidi="en-US"/>
    </w:rPr>
  </w:style>
  <w:style w:type="character" w:customStyle="1" w:styleId="ConsPlusNormal0">
    <w:name w:val="ConsPlusNormal Знак"/>
    <w:link w:val="ConsPlusNormal"/>
    <w:rsid w:val="00D979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uiPriority w:val="99"/>
    <w:unhideWhenUsed/>
    <w:rsid w:val="00D979EE"/>
    <w:pPr>
      <w:spacing w:after="120" w:line="24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D979EE"/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D9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D97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footnote text"/>
    <w:basedOn w:val="a"/>
    <w:link w:val="ab"/>
    <w:unhideWhenUsed/>
    <w:rsid w:val="00D979EE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D979EE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979EE"/>
    <w:rPr>
      <w:vertAlign w:val="superscript"/>
    </w:rPr>
  </w:style>
  <w:style w:type="paragraph" w:customStyle="1" w:styleId="unformattext">
    <w:name w:val="unformattext"/>
    <w:basedOn w:val="a"/>
    <w:rsid w:val="00D9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1">
    <w:name w:val="consplusnormal"/>
    <w:basedOn w:val="a"/>
    <w:rsid w:val="00D9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D979EE"/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979EE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D979EE"/>
    <w:rPr>
      <w:rFonts w:ascii="Segoe UI" w:eastAsia="Calibri" w:hAnsi="Segoe UI" w:cs="Segoe UI"/>
      <w:sz w:val="18"/>
      <w:szCs w:val="18"/>
    </w:rPr>
  </w:style>
  <w:style w:type="table" w:styleId="af">
    <w:name w:val="Table Grid"/>
    <w:basedOn w:val="a1"/>
    <w:uiPriority w:val="59"/>
    <w:rsid w:val="00D979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D979EE"/>
    <w:pPr>
      <w:ind w:left="720"/>
      <w:contextualSpacing/>
    </w:pPr>
  </w:style>
  <w:style w:type="paragraph" w:styleId="af1">
    <w:name w:val="Normal (Web)"/>
    <w:basedOn w:val="a"/>
    <w:link w:val="af2"/>
    <w:uiPriority w:val="99"/>
    <w:unhideWhenUsed/>
    <w:rsid w:val="00D979EE"/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3C0B41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3C0B41"/>
    <w:rPr>
      <w:rFonts w:ascii="Times New Roman" w:eastAsia="Calibri" w:hAnsi="Times New Roman" w:cs="Times New Roman"/>
      <w:sz w:val="28"/>
      <w:lang w:val="en-US" w:eastAsia="zh-CN" w:bidi="en-US"/>
    </w:rPr>
  </w:style>
  <w:style w:type="paragraph" w:customStyle="1" w:styleId="Standard">
    <w:name w:val="Standard"/>
    <w:rsid w:val="003C0B4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31">
    <w:name w:val="Основной текст 31"/>
    <w:basedOn w:val="a"/>
    <w:rsid w:val="00922B09"/>
    <w:pPr>
      <w:suppressAutoHyphens/>
      <w:spacing w:after="0" w:line="240" w:lineRule="auto"/>
      <w:ind w:right="56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2">
    <w:name w:val="Обычный (веб) Знак"/>
    <w:link w:val="af1"/>
    <w:uiPriority w:val="99"/>
    <w:locked/>
    <w:rsid w:val="00971DD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ext-container">
    <w:name w:val="text-container"/>
    <w:basedOn w:val="a0"/>
    <w:rsid w:val="002D2609"/>
  </w:style>
  <w:style w:type="character" w:customStyle="1" w:styleId="blk">
    <w:name w:val="blk"/>
    <w:basedOn w:val="a0"/>
    <w:rsid w:val="001E4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6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admipatovo@yandex.ru" TargetMode="External"/><Relationship Id="rId18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26" Type="http://schemas.openxmlformats.org/officeDocument/2006/relationships/hyperlink" Target="consultantplus://offline/ref=A1DA6175671619C4D0BD8CB6DA041D56475CAA2D8252E4ADB63E494BC02E8E81508631144A01dFh2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7" Type="http://schemas.openxmlformats.org/officeDocument/2006/relationships/hyperlink" Target="mailto:imipsk@mail.ru" TargetMode="Externa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CA26BA93BBFA393A070E879BB3E04992D12D6269B331BB9F34DC0AB25CC23A64984D461C754C31M1G" TargetMode="External"/><Relationship Id="rId25" Type="http://schemas.openxmlformats.org/officeDocument/2006/relationships/hyperlink" Target="consultantplus://offline/ref=A1DA6175671619C4D0BD8CB6DA041D56475CAA2D8252E4ADB63E494BC02E8E81508631144A01dFh2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20" Type="http://schemas.openxmlformats.org/officeDocument/2006/relationships/hyperlink" Target="consultantplus://offline/ref=4173800DA804B0ECF032C7AD1103BDBF20A8D4D308EE3340C08695E381F78A0617C8B89160EF77B74E7625F06267CE9A285CED9D88ED89E19977EFECNDI3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dmipatovo@yandex.ru" TargetMode="External"/><Relationship Id="rId11" Type="http://schemas.openxmlformats.org/officeDocument/2006/relationships/hyperlink" Target="http://umfc26.ru" TargetMode="External"/><Relationship Id="rId24" Type="http://schemas.openxmlformats.org/officeDocument/2006/relationships/hyperlink" Target="consultantplus://offline/ref=5A7ED4E7A74F49B092C9307B242189A3295F029C65C7DB6E1D2B7CBE89A01549C2F911E8D6887A01lDoCN" TargetMode="External"/><Relationship Id="rId5" Type="http://schemas.openxmlformats.org/officeDocument/2006/relationships/hyperlink" Target="http://www.gosuslugi.ru/" TargetMode="External"/><Relationship Id="rId15" Type="http://schemas.openxmlformats.org/officeDocument/2006/relationships/hyperlink" Target="http://www.ipatovo.org" TargetMode="External"/><Relationship Id="rId23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26.gosuslugi.ru" TargetMode="External"/><Relationship Id="rId14" Type="http://schemas.openxmlformats.org/officeDocument/2006/relationships/hyperlink" Target="mailto:imipsk@mail.ru" TargetMode="External"/><Relationship Id="rId22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27" Type="http://schemas.openxmlformats.org/officeDocument/2006/relationships/hyperlink" Target="consultantplus://offline/ref=6C11F580943E10727FA3A810334E242DF14CF2B10DBE9F31CD593CBA27q0X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15826</Words>
  <Characters>90213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1q</dc:creator>
  <cp:lastModifiedBy>Саша</cp:lastModifiedBy>
  <cp:revision>4</cp:revision>
  <cp:lastPrinted>2020-10-14T10:06:00Z</cp:lastPrinted>
  <dcterms:created xsi:type="dcterms:W3CDTF">2020-10-12T11:02:00Z</dcterms:created>
  <dcterms:modified xsi:type="dcterms:W3CDTF">2020-10-14T10:07:00Z</dcterms:modified>
</cp:coreProperties>
</file>